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290B1" w14:textId="77777777" w:rsidR="00CB1F73" w:rsidRPr="00D3574A" w:rsidRDefault="00CB1F73">
      <w:pPr>
        <w:spacing w:line="100" w:lineRule="exact"/>
        <w:rPr>
          <w:rFonts w:asciiTheme="majorHAnsi" w:hAnsiTheme="majorHAnsi"/>
        </w:rPr>
      </w:pPr>
    </w:p>
    <w:p w14:paraId="59C5BA07" w14:textId="3775B354" w:rsidR="00CB1F73" w:rsidRPr="00D3574A" w:rsidRDefault="00CB1F73">
      <w:pPr>
        <w:ind w:left="111"/>
        <w:rPr>
          <w:rFonts w:asciiTheme="majorHAnsi" w:hAnsiTheme="majorHAnsi"/>
        </w:rPr>
      </w:pPr>
    </w:p>
    <w:p w14:paraId="117E95AF" w14:textId="77777777" w:rsidR="00CB1F73" w:rsidRPr="00D3574A" w:rsidRDefault="00CB1F73">
      <w:pPr>
        <w:spacing w:before="5" w:line="160" w:lineRule="exact"/>
        <w:rPr>
          <w:rFonts w:asciiTheme="majorHAnsi" w:hAnsiTheme="majorHAnsi"/>
        </w:rPr>
      </w:pPr>
    </w:p>
    <w:p w14:paraId="404106B5" w14:textId="3EC4A022" w:rsidR="00CB1F73" w:rsidRPr="00D3574A" w:rsidRDefault="00D3574A" w:rsidP="00D3574A">
      <w:pPr>
        <w:spacing w:before="26"/>
        <w:ind w:left="760"/>
        <w:jc w:val="center"/>
        <w:rPr>
          <w:rFonts w:asciiTheme="majorHAnsi" w:eastAsia="Cambria" w:hAnsiTheme="majorHAnsi" w:cs="Cambria"/>
          <w:sz w:val="24"/>
          <w:szCs w:val="24"/>
        </w:rPr>
      </w:pPr>
      <w:r w:rsidRPr="00D3574A">
        <w:rPr>
          <w:rFonts w:asciiTheme="majorHAnsi" w:eastAsia="Cambria" w:hAnsiTheme="majorHAnsi" w:cs="Cambria"/>
          <w:b/>
          <w:w w:val="92"/>
          <w:sz w:val="24"/>
          <w:szCs w:val="24"/>
        </w:rPr>
        <w:t xml:space="preserve">CONTENT  </w:t>
      </w:r>
      <w:r w:rsidRPr="00D3574A">
        <w:rPr>
          <w:rFonts w:asciiTheme="majorHAnsi" w:eastAsia="Cambria" w:hAnsiTheme="majorHAnsi" w:cs="Cambria"/>
          <w:b/>
          <w:spacing w:val="13"/>
          <w:w w:val="92"/>
          <w:sz w:val="24"/>
          <w:szCs w:val="24"/>
        </w:rPr>
        <w:t xml:space="preserve"> </w:t>
      </w:r>
      <w:r w:rsidRPr="00D3574A">
        <w:rPr>
          <w:rFonts w:asciiTheme="majorHAnsi" w:eastAsia="Cambria" w:hAnsiTheme="majorHAnsi" w:cs="Cambria"/>
          <w:b/>
          <w:w w:val="92"/>
          <w:sz w:val="24"/>
          <w:szCs w:val="24"/>
        </w:rPr>
        <w:t> WRITER</w:t>
      </w:r>
    </w:p>
    <w:p w14:paraId="19AB2712" w14:textId="77777777" w:rsidR="00CB1F73" w:rsidRPr="00D3574A" w:rsidRDefault="00D3574A">
      <w:pPr>
        <w:spacing w:before="5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5606A4CB" w14:textId="77777777" w:rsidR="00CB1F73" w:rsidRPr="00D3574A" w:rsidRDefault="00D3574A">
      <w:pPr>
        <w:spacing w:before="15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3"/>
        </w:rPr>
        <w:t>W</w:t>
      </w:r>
      <w:r w:rsidRPr="00D3574A">
        <w:rPr>
          <w:rFonts w:asciiTheme="majorHAnsi" w:eastAsia="Cambria" w:hAnsiTheme="majorHAnsi" w:cs="Cambria"/>
          <w:b/>
          <w:spacing w:val="2"/>
        </w:rPr>
        <w:t xml:space="preserve">ho </w:t>
      </w:r>
      <w:r w:rsidRPr="00D3574A">
        <w:rPr>
          <w:rFonts w:asciiTheme="majorHAnsi" w:eastAsia="Cambria" w:hAnsiTheme="majorHAnsi" w:cs="Cambria"/>
          <w:b/>
          <w:spacing w:val="1"/>
        </w:rPr>
        <w:t> </w:t>
      </w:r>
      <w:r w:rsidRPr="00D3574A">
        <w:rPr>
          <w:rFonts w:asciiTheme="majorHAnsi" w:eastAsia="Cambria" w:hAnsiTheme="majorHAnsi" w:cs="Cambria"/>
          <w:b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are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: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  <w:r w:rsidRPr="00D3574A">
        <w:rPr>
          <w:rFonts w:asciiTheme="majorHAnsi" w:eastAsia="Cambria" w:hAnsiTheme="majorHAnsi" w:cs="Cambria"/>
          <w:w w:val="25"/>
        </w:rPr>
        <w:t xml:space="preserve">  </w:t>
      </w:r>
      <w:r w:rsidRPr="00D3574A">
        <w:rPr>
          <w:rFonts w:asciiTheme="majorHAnsi" w:eastAsia="Cambria" w:hAnsiTheme="majorHAnsi" w:cs="Cambria"/>
          <w:spacing w:val="1"/>
          <w:w w:val="25"/>
        </w:rPr>
        <w:t xml:space="preserve"> </w:t>
      </w:r>
      <w:r w:rsidRPr="00D3574A">
        <w:rPr>
          <w:rFonts w:asciiTheme="majorHAnsi" w:eastAsia="Cambria" w:hAnsiTheme="majorHAnsi" w:cs="Cambria"/>
          <w:w w:val="25"/>
        </w:rPr>
        <w:t> </w:t>
      </w:r>
    </w:p>
    <w:p w14:paraId="57ECF5FB" w14:textId="77777777" w:rsidR="00CB1F73" w:rsidRPr="00D3574A" w:rsidRDefault="00D3574A">
      <w:pPr>
        <w:spacing w:before="7" w:line="253" w:lineRule="auto"/>
        <w:ind w:left="760" w:right="825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spacing w:val="2"/>
        </w:rPr>
        <w:t>C</w:t>
      </w:r>
      <w:r w:rsidRPr="00D3574A">
        <w:rPr>
          <w:rFonts w:asciiTheme="majorHAnsi" w:eastAsia="Cambria" w:hAnsiTheme="majorHAnsi" w:cs="Cambria"/>
          <w:spacing w:val="1"/>
        </w:rPr>
        <w:t>r</w:t>
      </w:r>
      <w:r w:rsidRPr="00D3574A">
        <w:rPr>
          <w:rFonts w:asciiTheme="majorHAnsi" w:eastAsia="Cambria" w:hAnsiTheme="majorHAnsi" w:cs="Cambria"/>
          <w:spacing w:val="2"/>
        </w:rPr>
        <w:t>ea</w:t>
      </w:r>
      <w:r w:rsidRPr="00D3574A">
        <w:rPr>
          <w:rFonts w:asciiTheme="majorHAnsi" w:eastAsia="Cambria" w:hAnsiTheme="majorHAnsi" w:cs="Cambria"/>
          <w:spacing w:val="1"/>
        </w:rPr>
        <w:t>ti</w:t>
      </w:r>
      <w:r w:rsidRPr="00D3574A">
        <w:rPr>
          <w:rFonts w:asciiTheme="majorHAnsi" w:eastAsia="Cambria" w:hAnsiTheme="majorHAnsi" w:cs="Cambria"/>
          <w:spacing w:val="2"/>
        </w:rPr>
        <w:t>ve</w:t>
      </w:r>
      <w:r w:rsidRPr="00D3574A">
        <w:rPr>
          <w:rFonts w:asciiTheme="majorHAnsi" w:eastAsia="Cambria" w:hAnsiTheme="majorHAnsi" w:cs="Cambria"/>
          <w:spacing w:val="3"/>
        </w:rPr>
        <w:t>W</w:t>
      </w:r>
      <w:r w:rsidRPr="00D3574A">
        <w:rPr>
          <w:rFonts w:asciiTheme="majorHAnsi" w:eastAsia="Cambria" w:hAnsiTheme="majorHAnsi" w:cs="Cambria"/>
          <w:spacing w:val="2"/>
        </w:rPr>
        <w:t>o</w:t>
      </w:r>
      <w:r w:rsidRPr="00D3574A">
        <w:rPr>
          <w:rFonts w:asciiTheme="majorHAnsi" w:eastAsia="Cambria" w:hAnsiTheme="majorHAnsi" w:cs="Cambria"/>
          <w:spacing w:val="1"/>
        </w:rPr>
        <w:t>r</w:t>
      </w:r>
      <w:r w:rsidRPr="00D3574A">
        <w:rPr>
          <w:rFonts w:asciiTheme="majorHAnsi" w:eastAsia="Cambria" w:hAnsiTheme="majorHAnsi" w:cs="Cambria"/>
          <w:spacing w:val="2"/>
        </w:rPr>
        <w:t>k</w:t>
      </w:r>
      <w:r w:rsidRPr="00D3574A">
        <w:rPr>
          <w:rFonts w:asciiTheme="majorHAnsi" w:eastAsia="Cambria" w:hAnsiTheme="majorHAnsi" w:cs="Cambria"/>
          <w:spacing w:val="1"/>
        </w:rPr>
        <w:t>s</w:t>
      </w:r>
      <w:r w:rsidRPr="00D3574A">
        <w:rPr>
          <w:rFonts w:asciiTheme="majorHAnsi" w:eastAsia="Cambria" w:hAnsiTheme="majorHAnsi" w:cs="Cambria"/>
          <w:spacing w:val="27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eti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g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awa</w:t>
      </w:r>
      <w:r w:rsidRPr="00D3574A">
        <w:rPr>
          <w:rFonts w:asciiTheme="majorHAnsi" w:eastAsia="Cambria" w:hAnsiTheme="majorHAnsi" w:cs="Cambria"/>
          <w:spacing w:val="1"/>
          <w:w w:val="103"/>
        </w:rPr>
        <w:t>rd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nn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agen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ha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xc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ls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str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eg</w:t>
      </w:r>
      <w:r w:rsidRPr="00D3574A">
        <w:rPr>
          <w:rFonts w:asciiTheme="majorHAnsi" w:eastAsia="Cambria" w:hAnsiTheme="majorHAnsi" w:cs="Cambria"/>
          <w:spacing w:val="1"/>
          <w:w w:val="103"/>
        </w:rPr>
        <w:t>ic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ke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ll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w w:val="34"/>
        </w:rPr>
        <w:t xml:space="preserve">-­‐ </w:t>
      </w:r>
      <w:r w:rsidRPr="00D3574A">
        <w:rPr>
          <w:rFonts w:asciiTheme="majorHAnsi" w:eastAsia="Cambria" w:hAnsiTheme="majorHAnsi" w:cs="Cambria"/>
          <w:spacing w:val="1"/>
        </w:rPr>
        <w:t>siz</w:t>
      </w:r>
      <w:r w:rsidRPr="00D3574A">
        <w:rPr>
          <w:rFonts w:asciiTheme="majorHAnsi" w:eastAsia="Cambria" w:hAnsiTheme="majorHAnsi" w:cs="Cambria"/>
          <w:spacing w:val="2"/>
        </w:rPr>
        <w:t xml:space="preserve">ed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bu</w:t>
      </w:r>
      <w:r w:rsidRPr="00D3574A">
        <w:rPr>
          <w:rFonts w:asciiTheme="majorHAnsi" w:eastAsia="Cambria" w:hAnsiTheme="majorHAnsi" w:cs="Cambria"/>
          <w:spacing w:val="1"/>
          <w:w w:val="103"/>
        </w:rPr>
        <w:t>si</w:t>
      </w:r>
      <w:r w:rsidRPr="00D3574A">
        <w:rPr>
          <w:rFonts w:asciiTheme="majorHAnsi" w:eastAsia="Cambria" w:hAnsiTheme="majorHAnsi" w:cs="Cambria"/>
          <w:spacing w:val="2"/>
          <w:w w:val="103"/>
        </w:rPr>
        <w:t>ne</w:t>
      </w:r>
      <w:r w:rsidRPr="00D3574A">
        <w:rPr>
          <w:rFonts w:asciiTheme="majorHAnsi" w:eastAsia="Cambria" w:hAnsiTheme="majorHAnsi" w:cs="Cambria"/>
          <w:spacing w:val="1"/>
          <w:w w:val="103"/>
        </w:rPr>
        <w:t>ss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51"/>
        </w:rPr>
        <w:t>s   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eve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1"/>
          <w:w w:val="50"/>
        </w:rPr>
        <w:t>r</w:t>
      </w:r>
      <w:r w:rsidRPr="00D3574A">
        <w:rPr>
          <w:rFonts w:asciiTheme="majorHAnsi" w:eastAsia="Cambria" w:hAnsiTheme="majorHAnsi" w:cs="Cambria"/>
          <w:spacing w:val="1"/>
          <w:w w:val="50"/>
        </w:rPr>
        <w:t xml:space="preserve">   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ke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  <w:r w:rsidRPr="00D3574A">
        <w:rPr>
          <w:rFonts w:asciiTheme="majorHAnsi" w:eastAsia="Cambria" w:hAnsiTheme="majorHAnsi" w:cs="Cambria"/>
          <w:spacing w:val="2"/>
          <w:w w:val="103"/>
        </w:rPr>
        <w:t>goa</w:t>
      </w:r>
      <w:r w:rsidRPr="00D3574A">
        <w:rPr>
          <w:rFonts w:asciiTheme="majorHAnsi" w:eastAsia="Cambria" w:hAnsiTheme="majorHAnsi" w:cs="Cambria"/>
          <w:spacing w:val="1"/>
          <w:w w:val="103"/>
        </w:rPr>
        <w:t>ls.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3"/>
          <w:w w:val="103"/>
        </w:rPr>
        <w:t>mm</w:t>
      </w:r>
      <w:r w:rsidRPr="00D3574A">
        <w:rPr>
          <w:rFonts w:asciiTheme="majorHAnsi" w:eastAsia="Cambria" w:hAnsiTheme="majorHAnsi" w:cs="Cambria"/>
          <w:spacing w:val="1"/>
          <w:w w:val="103"/>
        </w:rPr>
        <w:t>itte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o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ov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g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er</w:t>
      </w:r>
      <w:r w:rsidRPr="00D3574A">
        <w:rPr>
          <w:rFonts w:asciiTheme="majorHAnsi" w:eastAsia="Cambria" w:hAnsiTheme="majorHAnsi" w:cs="Cambria"/>
          <w:spacing w:val="2"/>
          <w:w w:val="54"/>
        </w:rPr>
        <w:t xml:space="preserve">y   </w:t>
      </w:r>
      <w:r w:rsidRPr="00D3574A">
        <w:rPr>
          <w:rFonts w:asciiTheme="majorHAnsi" w:eastAsia="Cambria" w:hAnsiTheme="majorHAnsi" w:cs="Cambria"/>
          <w:spacing w:val="1"/>
          <w:w w:val="54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</w:t>
      </w:r>
      <w:r w:rsidRPr="00D3574A">
        <w:rPr>
          <w:rFonts w:asciiTheme="majorHAnsi" w:eastAsia="Cambria" w:hAnsiTheme="majorHAnsi" w:cs="Cambria"/>
          <w:spacing w:val="1"/>
          <w:w w:val="103"/>
        </w:rPr>
        <w:t>est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ser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ice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o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clie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ts,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ook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g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a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Con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riter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o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an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rite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elli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g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clie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ts</w:t>
      </w:r>
      <w:r w:rsidRPr="00D3574A">
        <w:rPr>
          <w:rFonts w:asciiTheme="majorHAnsi" w:eastAsia="Cambria" w:hAnsiTheme="majorHAnsi" w:cs="Cambria"/>
          <w:w w:val="103"/>
        </w:rPr>
        <w:t>.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38A59026" w14:textId="77777777" w:rsidR="00CB1F73" w:rsidRPr="00D3574A" w:rsidRDefault="00D3574A">
      <w:pPr>
        <w:spacing w:line="100" w:lineRule="exact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4297E635" w14:textId="77777777" w:rsidR="00CB1F73" w:rsidRPr="00D3574A" w:rsidRDefault="00D3574A">
      <w:pPr>
        <w:spacing w:before="10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3"/>
        </w:rPr>
        <w:t>W</w:t>
      </w:r>
      <w:r w:rsidRPr="00D3574A">
        <w:rPr>
          <w:rFonts w:asciiTheme="majorHAnsi" w:eastAsia="Cambria" w:hAnsiTheme="majorHAnsi" w:cs="Cambria"/>
          <w:b/>
          <w:spacing w:val="2"/>
        </w:rPr>
        <w:t>ha</w:t>
      </w:r>
      <w:r w:rsidRPr="00D3574A">
        <w:rPr>
          <w:rFonts w:asciiTheme="majorHAnsi" w:eastAsia="Cambria" w:hAnsiTheme="majorHAnsi" w:cs="Cambria"/>
          <w:b/>
          <w:spacing w:val="1"/>
        </w:rPr>
        <w:t>t</w:t>
      </w:r>
      <w:r w:rsidRPr="00D3574A">
        <w:rPr>
          <w:rFonts w:asciiTheme="majorHAnsi" w:eastAsia="Cambria" w:hAnsiTheme="majorHAnsi" w:cs="Cambria"/>
          <w:b/>
          <w:spacing w:val="4"/>
        </w:rPr>
        <w:t xml:space="preserve"> </w:t>
      </w:r>
      <w:r w:rsidRPr="00D3574A">
        <w:rPr>
          <w:rFonts w:asciiTheme="majorHAnsi" w:eastAsia="Cambria" w:hAnsiTheme="majorHAnsi" w:cs="Cambria"/>
          <w:b/>
          <w:spacing w:val="1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you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’ll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be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do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: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  <w:r w:rsidRPr="00D3574A">
        <w:rPr>
          <w:rFonts w:asciiTheme="majorHAnsi" w:eastAsia="Cambria" w:hAnsiTheme="majorHAnsi" w:cs="Cambria"/>
          <w:w w:val="25"/>
        </w:rPr>
        <w:t xml:space="preserve">  </w:t>
      </w:r>
      <w:r w:rsidRPr="00D3574A">
        <w:rPr>
          <w:rFonts w:asciiTheme="majorHAnsi" w:eastAsia="Cambria" w:hAnsiTheme="majorHAnsi" w:cs="Cambria"/>
          <w:spacing w:val="1"/>
          <w:w w:val="25"/>
        </w:rPr>
        <w:t xml:space="preserve"> </w:t>
      </w:r>
      <w:r w:rsidRPr="00D3574A">
        <w:rPr>
          <w:rFonts w:asciiTheme="majorHAnsi" w:eastAsia="Cambria" w:hAnsiTheme="majorHAnsi" w:cs="Cambria"/>
          <w:w w:val="25"/>
        </w:rPr>
        <w:t> </w:t>
      </w:r>
    </w:p>
    <w:p w14:paraId="58676861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3"/>
        </w:rPr>
        <w:t>W</w:t>
      </w:r>
      <w:r w:rsidRPr="00D3574A">
        <w:rPr>
          <w:rFonts w:asciiTheme="majorHAnsi" w:eastAsia="Cambria" w:hAnsiTheme="majorHAnsi" w:cs="Cambria"/>
          <w:spacing w:val="1"/>
        </w:rPr>
        <w:t>riti</w:t>
      </w:r>
      <w:r w:rsidRPr="00D3574A">
        <w:rPr>
          <w:rFonts w:asciiTheme="majorHAnsi" w:eastAsia="Cambria" w:hAnsiTheme="majorHAnsi" w:cs="Cambria"/>
          <w:spacing w:val="2"/>
        </w:rPr>
        <w:t>ng</w:t>
      </w:r>
      <w:r w:rsidRPr="00D3574A">
        <w:rPr>
          <w:rFonts w:asciiTheme="majorHAnsi" w:eastAsia="Cambria" w:hAnsiTheme="majorHAnsi" w:cs="Cambria"/>
          <w:spacing w:val="9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cl</w:t>
      </w:r>
      <w:r w:rsidRPr="00D3574A">
        <w:rPr>
          <w:rFonts w:asciiTheme="majorHAnsi" w:eastAsia="Cambria" w:hAnsiTheme="majorHAnsi" w:cs="Cambria"/>
          <w:spacing w:val="2"/>
          <w:w w:val="103"/>
        </w:rPr>
        <w:t>ud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og</w:t>
      </w:r>
      <w:r w:rsidRPr="00D3574A">
        <w:rPr>
          <w:rFonts w:asciiTheme="majorHAnsi" w:eastAsia="Cambria" w:hAnsiTheme="majorHAnsi" w:cs="Cambria"/>
          <w:spacing w:val="1"/>
          <w:w w:val="103"/>
        </w:rPr>
        <w:t>s,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ci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b</w:t>
      </w:r>
      <w:r w:rsidRPr="00D3574A">
        <w:rPr>
          <w:rFonts w:asciiTheme="majorHAnsi" w:eastAsia="Cambria" w:hAnsiTheme="majorHAnsi" w:cs="Cambria"/>
          <w:spacing w:val="1"/>
          <w:w w:val="103"/>
        </w:rPr>
        <w:t>site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spacing w:val="1"/>
          <w:w w:val="60"/>
        </w:rPr>
        <w:t>,    </w:t>
      </w:r>
      <w:r w:rsidRPr="00D3574A">
        <w:rPr>
          <w:rFonts w:asciiTheme="majorHAnsi" w:eastAsia="Cambria" w:hAnsiTheme="majorHAnsi" w:cs="Cambria"/>
          <w:spacing w:val="2"/>
          <w:w w:val="60"/>
        </w:rPr>
        <w:t>e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2"/>
          <w:w w:val="103"/>
        </w:rPr>
        <w:t>b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sts,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sletters,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hu</w:t>
      </w:r>
      <w:r w:rsidRPr="00D3574A">
        <w:rPr>
          <w:rFonts w:asciiTheme="majorHAnsi" w:eastAsia="Cambria" w:hAnsiTheme="majorHAnsi" w:cs="Cambria"/>
          <w:spacing w:val="1"/>
          <w:w w:val="103"/>
        </w:rPr>
        <w:t>res,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ite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121C2503" w14:textId="77777777" w:rsidR="00CB1F73" w:rsidRPr="00D3574A" w:rsidRDefault="00D3574A">
      <w:pPr>
        <w:spacing w:before="7"/>
        <w:ind w:left="148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spacing w:val="2"/>
        </w:rPr>
        <w:t>pap</w:t>
      </w:r>
      <w:r w:rsidRPr="00D3574A">
        <w:rPr>
          <w:rFonts w:asciiTheme="majorHAnsi" w:eastAsia="Cambria" w:hAnsiTheme="majorHAnsi" w:cs="Cambria"/>
          <w:spacing w:val="1"/>
        </w:rPr>
        <w:t>ers,</w:t>
      </w:r>
      <w:r w:rsidRPr="00D3574A">
        <w:rPr>
          <w:rFonts w:asciiTheme="majorHAnsi" w:eastAsia="Cambria" w:hAnsiTheme="majorHAnsi" w:cs="Cambria"/>
          <w:spacing w:val="8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se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st</w:t>
      </w:r>
      <w:r w:rsidRPr="00D3574A">
        <w:rPr>
          <w:rFonts w:asciiTheme="majorHAnsi" w:eastAsia="Cambria" w:hAnsiTheme="majorHAnsi" w:cs="Cambria"/>
          <w:spacing w:val="2"/>
          <w:w w:val="103"/>
        </w:rPr>
        <w:t>ud</w:t>
      </w:r>
      <w:r w:rsidRPr="00D3574A">
        <w:rPr>
          <w:rFonts w:asciiTheme="majorHAnsi" w:eastAsia="Cambria" w:hAnsiTheme="majorHAnsi" w:cs="Cambria"/>
          <w:spacing w:val="1"/>
          <w:w w:val="103"/>
        </w:rPr>
        <w:t>ies,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ress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1"/>
          <w:w w:val="103"/>
        </w:rPr>
        <w:t>ele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ses,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etc</w:t>
      </w:r>
      <w:r w:rsidRPr="00D3574A">
        <w:rPr>
          <w:rFonts w:asciiTheme="majorHAnsi" w:eastAsia="Cambria" w:hAnsiTheme="majorHAnsi" w:cs="Cambria"/>
          <w:spacing w:val="2"/>
          <w:w w:val="103"/>
        </w:rPr>
        <w:t>.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5CC49A69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spacing w:val="1"/>
          <w:w w:val="103"/>
        </w:rPr>
        <w:t>electi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g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ag</w:t>
      </w:r>
      <w:r w:rsidRPr="00D3574A">
        <w:rPr>
          <w:rFonts w:asciiTheme="majorHAnsi" w:eastAsia="Cambria" w:hAnsiTheme="majorHAnsi" w:cs="Cambria"/>
          <w:spacing w:val="1"/>
          <w:w w:val="103"/>
        </w:rPr>
        <w:t>es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7D64A26E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De</w:t>
      </w:r>
      <w:r w:rsidRPr="00D3574A">
        <w:rPr>
          <w:rFonts w:asciiTheme="majorHAnsi" w:eastAsia="Cambria" w:hAnsiTheme="majorHAnsi" w:cs="Cambria"/>
          <w:spacing w:val="1"/>
        </w:rPr>
        <w:t>e</w:t>
      </w:r>
      <w:r w:rsidRPr="00D3574A">
        <w:rPr>
          <w:rFonts w:asciiTheme="majorHAnsi" w:eastAsia="Cambria" w:hAnsiTheme="majorHAnsi" w:cs="Cambria"/>
          <w:spacing w:val="2"/>
        </w:rPr>
        <w:t xml:space="preserve">p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rese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rc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el</w:t>
      </w:r>
      <w:r w:rsidRPr="00D3574A">
        <w:rPr>
          <w:rFonts w:asciiTheme="majorHAnsi" w:eastAsia="Cambria" w:hAnsiTheme="majorHAnsi" w:cs="Cambria"/>
          <w:spacing w:val="2"/>
          <w:w w:val="103"/>
        </w:rPr>
        <w:t>op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op</w:t>
      </w:r>
      <w:r w:rsidRPr="00D3574A">
        <w:rPr>
          <w:rFonts w:asciiTheme="majorHAnsi" w:eastAsia="Cambria" w:hAnsiTheme="majorHAnsi" w:cs="Cambria"/>
          <w:spacing w:val="1"/>
          <w:w w:val="103"/>
        </w:rPr>
        <w:t>ics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B2</w:t>
      </w:r>
      <w:r w:rsidRPr="00D3574A">
        <w:rPr>
          <w:rFonts w:asciiTheme="majorHAnsi" w:eastAsia="Cambria" w:hAnsiTheme="majorHAnsi" w:cs="Cambria"/>
          <w:spacing w:val="2"/>
          <w:w w:val="57"/>
        </w:rPr>
        <w:t xml:space="preserve">B   </w:t>
      </w:r>
      <w:r w:rsidRPr="00D3574A">
        <w:rPr>
          <w:rFonts w:asciiTheme="majorHAnsi" w:eastAsia="Cambria" w:hAnsiTheme="majorHAnsi" w:cs="Cambria"/>
          <w:spacing w:val="1"/>
          <w:w w:val="57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B2C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clie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ba</w:t>
      </w:r>
      <w:r w:rsidRPr="00D3574A">
        <w:rPr>
          <w:rFonts w:asciiTheme="majorHAnsi" w:eastAsia="Cambria" w:hAnsiTheme="majorHAnsi" w:cs="Cambria"/>
          <w:spacing w:val="1"/>
          <w:w w:val="103"/>
        </w:rPr>
        <w:t>se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et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si</w:t>
      </w:r>
      <w:r w:rsidRPr="00D3574A">
        <w:rPr>
          <w:rFonts w:asciiTheme="majorHAnsi" w:eastAsia="Cambria" w:hAnsiTheme="majorHAnsi" w:cs="Cambria"/>
          <w:spacing w:val="2"/>
          <w:w w:val="103"/>
        </w:rPr>
        <w:t>gh</w:t>
      </w:r>
      <w:r w:rsidRPr="00D3574A">
        <w:rPr>
          <w:rFonts w:asciiTheme="majorHAnsi" w:eastAsia="Cambria" w:hAnsiTheme="majorHAnsi" w:cs="Cambria"/>
          <w:spacing w:val="1"/>
          <w:w w:val="103"/>
        </w:rPr>
        <w:t>ts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ndu</w:t>
      </w:r>
      <w:r w:rsidRPr="00D3574A">
        <w:rPr>
          <w:rFonts w:asciiTheme="majorHAnsi" w:eastAsia="Cambria" w:hAnsiTheme="majorHAnsi" w:cs="Cambria"/>
          <w:spacing w:val="1"/>
          <w:w w:val="103"/>
        </w:rPr>
        <w:t>str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18B85292" w14:textId="77777777" w:rsidR="00CB1F73" w:rsidRPr="00D3574A" w:rsidRDefault="00D3574A">
      <w:pPr>
        <w:spacing w:before="12"/>
        <w:ind w:left="148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spacing w:val="1"/>
        </w:rPr>
        <w:t>tr</w:t>
      </w:r>
      <w:r w:rsidRPr="00D3574A">
        <w:rPr>
          <w:rFonts w:asciiTheme="majorHAnsi" w:eastAsia="Cambria" w:hAnsiTheme="majorHAnsi" w:cs="Cambria"/>
          <w:spacing w:val="2"/>
        </w:rPr>
        <w:t>end</w:t>
      </w:r>
      <w:r w:rsidRPr="00D3574A">
        <w:rPr>
          <w:rFonts w:asciiTheme="majorHAnsi" w:eastAsia="Cambria" w:hAnsiTheme="majorHAnsi" w:cs="Cambria"/>
          <w:spacing w:val="1"/>
        </w:rPr>
        <w:t>s</w:t>
      </w:r>
      <w:r w:rsidRPr="00D3574A">
        <w:rPr>
          <w:rFonts w:asciiTheme="majorHAnsi" w:eastAsia="Cambria" w:hAnsiTheme="majorHAnsi" w:cs="Cambria"/>
          <w:spacing w:val="6"/>
        </w:rPr>
        <w:t xml:space="preserve"> </w:t>
      </w:r>
      <w:r w:rsidRPr="00D3574A">
        <w:rPr>
          <w:rFonts w:asciiTheme="majorHAnsi" w:eastAsia="Cambria" w:hAnsiTheme="majorHAnsi" w:cs="Cambria"/>
          <w:w w:val="25"/>
        </w:rPr>
        <w:t> </w:t>
      </w:r>
    </w:p>
    <w:p w14:paraId="72446136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3"/>
        </w:rPr>
        <w:t>W</w:t>
      </w:r>
      <w:r w:rsidRPr="00D3574A">
        <w:rPr>
          <w:rFonts w:asciiTheme="majorHAnsi" w:eastAsia="Cambria" w:hAnsiTheme="majorHAnsi" w:cs="Cambria"/>
          <w:spacing w:val="2"/>
        </w:rPr>
        <w:t>o</w:t>
      </w:r>
      <w:r w:rsidRPr="00D3574A">
        <w:rPr>
          <w:rFonts w:asciiTheme="majorHAnsi" w:eastAsia="Cambria" w:hAnsiTheme="majorHAnsi" w:cs="Cambria"/>
          <w:spacing w:val="1"/>
        </w:rPr>
        <w:t>r</w:t>
      </w:r>
      <w:r w:rsidRPr="00D3574A">
        <w:rPr>
          <w:rFonts w:asciiTheme="majorHAnsi" w:eastAsia="Cambria" w:hAnsiTheme="majorHAnsi" w:cs="Cambria"/>
          <w:spacing w:val="2"/>
        </w:rPr>
        <w:t>k</w:t>
      </w:r>
      <w:r w:rsidRPr="00D3574A">
        <w:rPr>
          <w:rFonts w:asciiTheme="majorHAnsi" w:eastAsia="Cambria" w:hAnsiTheme="majorHAnsi" w:cs="Cambria"/>
          <w:spacing w:val="3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resi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cc</w:t>
      </w:r>
      <w:r w:rsidRPr="00D3574A">
        <w:rPr>
          <w:rFonts w:asciiTheme="majorHAnsi" w:eastAsia="Cambria" w:hAnsiTheme="majorHAnsi" w:cs="Cambria"/>
          <w:spacing w:val="2"/>
          <w:w w:val="103"/>
        </w:rPr>
        <w:t>oun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Coo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na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gu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</w:t>
      </w:r>
      <w:r w:rsidRPr="00D3574A">
        <w:rPr>
          <w:rFonts w:asciiTheme="majorHAnsi" w:eastAsia="Cambria" w:hAnsiTheme="majorHAnsi" w:cs="Cambria"/>
          <w:spacing w:val="1"/>
          <w:w w:val="103"/>
        </w:rPr>
        <w:t>est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ctices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g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3"/>
          <w:w w:val="103"/>
        </w:rPr>
        <w:t>mm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r,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44523AF8" w14:textId="77777777" w:rsidR="00CB1F73" w:rsidRPr="00D3574A" w:rsidRDefault="00D3574A">
      <w:pPr>
        <w:spacing w:before="12" w:line="200" w:lineRule="exact"/>
        <w:ind w:left="148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spacing w:val="2"/>
          <w:position w:val="-1"/>
        </w:rPr>
        <w:t>pun</w:t>
      </w:r>
      <w:r w:rsidRPr="00D3574A">
        <w:rPr>
          <w:rFonts w:asciiTheme="majorHAnsi" w:eastAsia="Cambria" w:hAnsiTheme="majorHAnsi" w:cs="Cambria"/>
          <w:spacing w:val="1"/>
          <w:position w:val="-1"/>
        </w:rPr>
        <w:t>ct</w:t>
      </w:r>
      <w:r w:rsidRPr="00D3574A">
        <w:rPr>
          <w:rFonts w:asciiTheme="majorHAnsi" w:eastAsia="Cambria" w:hAnsiTheme="majorHAnsi" w:cs="Cambria"/>
          <w:spacing w:val="2"/>
          <w:position w:val="-1"/>
        </w:rPr>
        <w:t>ua</w:t>
      </w:r>
      <w:r w:rsidRPr="00D3574A">
        <w:rPr>
          <w:rFonts w:asciiTheme="majorHAnsi" w:eastAsia="Cambria" w:hAnsiTheme="majorHAnsi" w:cs="Cambria"/>
          <w:spacing w:val="1"/>
          <w:position w:val="-1"/>
        </w:rPr>
        <w:t>ti</w:t>
      </w:r>
      <w:r w:rsidRPr="00D3574A">
        <w:rPr>
          <w:rFonts w:asciiTheme="majorHAnsi" w:eastAsia="Cambria" w:hAnsiTheme="majorHAnsi" w:cs="Cambria"/>
          <w:spacing w:val="2"/>
          <w:position w:val="-1"/>
        </w:rPr>
        <w:t>on</w:t>
      </w:r>
      <w:r w:rsidRPr="00D3574A">
        <w:rPr>
          <w:rFonts w:asciiTheme="majorHAnsi" w:eastAsia="Cambria" w:hAnsiTheme="majorHAnsi" w:cs="Cambria"/>
          <w:spacing w:val="1"/>
          <w:position w:val="-1"/>
        </w:rPr>
        <w:t>,</w:t>
      </w:r>
      <w:r w:rsidRPr="00D3574A">
        <w:rPr>
          <w:rFonts w:asciiTheme="majorHAnsi" w:eastAsia="Cambria" w:hAnsiTheme="majorHAnsi" w:cs="Cambria"/>
          <w:spacing w:val="21"/>
          <w:position w:val="-1"/>
        </w:rPr>
        <w:t xml:space="preserve"> </w:t>
      </w:r>
      <w:r w:rsidRPr="00D3574A">
        <w:rPr>
          <w:rFonts w:asciiTheme="majorHAnsi" w:eastAsia="Cambria" w:hAnsiTheme="majorHAnsi" w:cs="Cambria"/>
          <w:spacing w:val="1"/>
          <w:position w:val="-1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  <w:position w:val="-1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  <w:position w:val="-1"/>
        </w:rPr>
        <w:t>riti</w:t>
      </w:r>
      <w:r w:rsidRPr="00D3574A">
        <w:rPr>
          <w:rFonts w:asciiTheme="majorHAnsi" w:eastAsia="Cambria" w:hAnsiTheme="majorHAnsi" w:cs="Cambria"/>
          <w:spacing w:val="2"/>
          <w:w w:val="103"/>
          <w:position w:val="-1"/>
        </w:rPr>
        <w:t>ng</w:t>
      </w:r>
      <w:r w:rsidRPr="00D3574A">
        <w:rPr>
          <w:rFonts w:asciiTheme="majorHAnsi" w:eastAsia="Cambria" w:hAnsiTheme="majorHAnsi" w:cs="Cambria"/>
          <w:spacing w:val="1"/>
          <w:w w:val="103"/>
          <w:position w:val="-1"/>
        </w:rPr>
        <w:t>,</w:t>
      </w:r>
      <w:r w:rsidRPr="00D3574A">
        <w:rPr>
          <w:rFonts w:asciiTheme="majorHAnsi" w:eastAsia="Cambria" w:hAnsiTheme="majorHAnsi" w:cs="Cambria"/>
          <w:w w:val="25"/>
          <w:position w:val="-1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  <w:position w:val="-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  <w:position w:val="-1"/>
        </w:rPr>
        <w:t>vo</w:t>
      </w:r>
      <w:r w:rsidRPr="00D3574A">
        <w:rPr>
          <w:rFonts w:asciiTheme="majorHAnsi" w:eastAsia="Cambria" w:hAnsiTheme="majorHAnsi" w:cs="Cambria"/>
          <w:spacing w:val="1"/>
          <w:w w:val="103"/>
          <w:position w:val="-1"/>
        </w:rPr>
        <w:t>ice</w:t>
      </w:r>
      <w:r w:rsidRPr="00D3574A">
        <w:rPr>
          <w:rFonts w:asciiTheme="majorHAnsi" w:eastAsia="Cambria" w:hAnsiTheme="majorHAnsi" w:cs="Cambria"/>
          <w:w w:val="25"/>
          <w:position w:val="-1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  <w:position w:val="-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  <w:position w:val="-1"/>
        </w:rPr>
        <w:t>and</w:t>
      </w:r>
      <w:r w:rsidRPr="00D3574A">
        <w:rPr>
          <w:rFonts w:asciiTheme="majorHAnsi" w:eastAsia="Cambria" w:hAnsiTheme="majorHAnsi" w:cs="Cambria"/>
          <w:w w:val="25"/>
          <w:position w:val="-1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  <w:position w:val="-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  <w:position w:val="-1"/>
        </w:rPr>
        <w:t>st</w:t>
      </w:r>
      <w:r w:rsidRPr="00D3574A">
        <w:rPr>
          <w:rFonts w:asciiTheme="majorHAnsi" w:eastAsia="Cambria" w:hAnsiTheme="majorHAnsi" w:cs="Cambria"/>
          <w:spacing w:val="2"/>
          <w:w w:val="103"/>
          <w:position w:val="-1"/>
        </w:rPr>
        <w:t>y</w:t>
      </w:r>
      <w:r w:rsidRPr="00D3574A">
        <w:rPr>
          <w:rFonts w:asciiTheme="majorHAnsi" w:eastAsia="Cambria" w:hAnsiTheme="majorHAnsi" w:cs="Cambria"/>
          <w:spacing w:val="1"/>
          <w:w w:val="103"/>
          <w:position w:val="-1"/>
        </w:rPr>
        <w:t>le</w:t>
      </w:r>
      <w:r w:rsidRPr="00D3574A">
        <w:rPr>
          <w:rFonts w:asciiTheme="majorHAnsi" w:eastAsia="Cambria" w:hAnsiTheme="majorHAnsi" w:cs="Cambria"/>
          <w:w w:val="25"/>
          <w:position w:val="-1"/>
        </w:rPr>
        <w:t xml:space="preserve">    </w:t>
      </w:r>
    </w:p>
    <w:p w14:paraId="21AD1ABB" w14:textId="77777777" w:rsidR="00CB1F73" w:rsidRPr="00D3574A" w:rsidRDefault="00D3574A">
      <w:pPr>
        <w:spacing w:before="11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08E73B39" w14:textId="77777777" w:rsidR="00CB1F73" w:rsidRPr="00D3574A" w:rsidRDefault="00D3574A">
      <w:pPr>
        <w:spacing w:before="15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2"/>
        </w:rPr>
        <w:t>To</w:t>
      </w:r>
      <w:r w:rsidRPr="00D3574A">
        <w:rPr>
          <w:rFonts w:asciiTheme="majorHAnsi" w:eastAsia="Cambria" w:hAnsiTheme="majorHAnsi" w:cs="Cambria"/>
          <w:b/>
          <w:spacing w:val="-4"/>
        </w:rPr>
        <w:t xml:space="preserve"> </w:t>
      </w:r>
      <w:r w:rsidRPr="00D3574A">
        <w:rPr>
          <w:rFonts w:asciiTheme="majorHAnsi" w:eastAsia="Cambria" w:hAnsiTheme="majorHAnsi" w:cs="Cambria"/>
          <w:b/>
          <w:spacing w:val="1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exce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is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you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: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  <w:r w:rsidRPr="00D3574A">
        <w:rPr>
          <w:rFonts w:asciiTheme="majorHAnsi" w:eastAsia="Cambria" w:hAnsiTheme="majorHAnsi" w:cs="Cambria"/>
          <w:w w:val="25"/>
        </w:rPr>
        <w:t xml:space="preserve">  </w:t>
      </w:r>
      <w:r w:rsidRPr="00D3574A">
        <w:rPr>
          <w:rFonts w:asciiTheme="majorHAnsi" w:eastAsia="Cambria" w:hAnsiTheme="majorHAnsi" w:cs="Cambria"/>
          <w:spacing w:val="1"/>
          <w:w w:val="25"/>
        </w:rPr>
        <w:t xml:space="preserve"> </w:t>
      </w:r>
      <w:r w:rsidRPr="00D3574A">
        <w:rPr>
          <w:rFonts w:asciiTheme="majorHAnsi" w:eastAsia="Cambria" w:hAnsiTheme="majorHAnsi" w:cs="Cambria"/>
          <w:w w:val="25"/>
        </w:rPr>
        <w:t> </w:t>
      </w:r>
    </w:p>
    <w:p w14:paraId="29D7B188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>•</w:t>
      </w:r>
      <w:r w:rsidRPr="00D3574A">
        <w:rPr>
          <w:rFonts w:asciiTheme="majorHAnsi" w:hAnsiTheme="majorHAnsi"/>
          <w:w w:val="136"/>
        </w:rPr>
        <w:t xml:space="preserve">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1"/>
          <w:w w:val="58"/>
        </w:rPr>
        <w:t>A</w:t>
      </w:r>
      <w:r w:rsidRPr="00D3574A">
        <w:rPr>
          <w:rFonts w:asciiTheme="majorHAnsi" w:eastAsia="Cambria" w:hAnsiTheme="majorHAnsi" w:cs="Cambria"/>
          <w:w w:val="58"/>
        </w:rPr>
        <w:t xml:space="preserve">  </w:t>
      </w:r>
      <w:r w:rsidRPr="00D3574A">
        <w:rPr>
          <w:rFonts w:asciiTheme="majorHAnsi" w:eastAsia="Cambria" w:hAnsiTheme="majorHAnsi" w:cs="Cambria"/>
          <w:spacing w:val="7"/>
          <w:w w:val="58"/>
        </w:rPr>
        <w:t xml:space="preserve"> </w:t>
      </w:r>
      <w:r w:rsidRPr="00D3574A">
        <w:rPr>
          <w:rFonts w:asciiTheme="majorHAnsi" w:eastAsia="Cambria" w:hAnsiTheme="majorHAnsi" w:cs="Cambria"/>
          <w:spacing w:val="1"/>
          <w:w w:val="58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et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il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rie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cc</w:t>
      </w:r>
      <w:r w:rsidRPr="00D3574A">
        <w:rPr>
          <w:rFonts w:asciiTheme="majorHAnsi" w:eastAsia="Cambria" w:hAnsiTheme="majorHAnsi" w:cs="Cambria"/>
          <w:spacing w:val="2"/>
          <w:w w:val="103"/>
        </w:rPr>
        <w:t>oun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ab</w:t>
      </w:r>
      <w:r w:rsidRPr="00D3574A">
        <w:rPr>
          <w:rFonts w:asciiTheme="majorHAnsi" w:eastAsia="Cambria" w:hAnsiTheme="majorHAnsi" w:cs="Cambria"/>
          <w:spacing w:val="1"/>
          <w:w w:val="103"/>
        </w:rPr>
        <w:t>le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dua</w:t>
      </w:r>
      <w:r w:rsidRPr="00D3574A">
        <w:rPr>
          <w:rFonts w:asciiTheme="majorHAnsi" w:eastAsia="Cambria" w:hAnsiTheme="majorHAnsi" w:cs="Cambria"/>
          <w:w w:val="103"/>
        </w:rPr>
        <w:t>l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52C26E3F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Po</w:t>
      </w:r>
      <w:r w:rsidRPr="00D3574A">
        <w:rPr>
          <w:rFonts w:asciiTheme="majorHAnsi" w:eastAsia="Cambria" w:hAnsiTheme="majorHAnsi" w:cs="Cambria"/>
          <w:spacing w:val="1"/>
        </w:rPr>
        <w:t>siti</w:t>
      </w:r>
      <w:r w:rsidRPr="00D3574A">
        <w:rPr>
          <w:rFonts w:asciiTheme="majorHAnsi" w:eastAsia="Cambria" w:hAnsiTheme="majorHAnsi" w:cs="Cambria"/>
          <w:spacing w:val="2"/>
        </w:rPr>
        <w:t>ve</w:t>
      </w:r>
      <w:r w:rsidRPr="00D3574A">
        <w:rPr>
          <w:rFonts w:asciiTheme="majorHAnsi" w:eastAsia="Cambria" w:hAnsiTheme="majorHAnsi" w:cs="Cambria"/>
          <w:spacing w:val="1"/>
        </w:rPr>
        <w:t>,</w:t>
      </w:r>
      <w:r w:rsidRPr="00D3574A">
        <w:rPr>
          <w:rFonts w:asciiTheme="majorHAnsi" w:eastAsia="Cambria" w:hAnsiTheme="majorHAnsi" w:cs="Cambria"/>
          <w:spacing w:val="11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h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"</w:t>
      </w:r>
      <w:r w:rsidRPr="00D3574A">
        <w:rPr>
          <w:rFonts w:asciiTheme="majorHAnsi" w:eastAsia="Cambria" w:hAnsiTheme="majorHAnsi" w:cs="Cambria"/>
          <w:spacing w:val="2"/>
          <w:w w:val="103"/>
        </w:rPr>
        <w:t>go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h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fl</w:t>
      </w:r>
      <w:r w:rsidRPr="00D3574A">
        <w:rPr>
          <w:rFonts w:asciiTheme="majorHAnsi" w:eastAsia="Cambria" w:hAnsiTheme="majorHAnsi" w:cs="Cambria"/>
          <w:spacing w:val="2"/>
          <w:w w:val="103"/>
        </w:rPr>
        <w:t>ow</w:t>
      </w:r>
      <w:r w:rsidRPr="00D3574A">
        <w:rPr>
          <w:rFonts w:asciiTheme="majorHAnsi" w:eastAsia="Cambria" w:hAnsiTheme="majorHAnsi" w:cs="Cambria"/>
          <w:spacing w:val="1"/>
          <w:w w:val="103"/>
        </w:rPr>
        <w:t>"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ttit</w:t>
      </w:r>
      <w:r w:rsidRPr="00D3574A">
        <w:rPr>
          <w:rFonts w:asciiTheme="majorHAnsi" w:eastAsia="Cambria" w:hAnsiTheme="majorHAnsi" w:cs="Cambria"/>
          <w:spacing w:val="2"/>
          <w:w w:val="103"/>
        </w:rPr>
        <w:t>ude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unde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ss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56"/>
        </w:rPr>
        <w:t xml:space="preserve">n   </w:t>
      </w:r>
      <w:r w:rsidRPr="00D3574A">
        <w:rPr>
          <w:rFonts w:asciiTheme="majorHAnsi" w:eastAsia="Cambria" w:hAnsiTheme="majorHAnsi" w:cs="Cambria"/>
          <w:spacing w:val="1"/>
          <w:w w:val="56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-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st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2"/>
          <w:w w:val="103"/>
        </w:rPr>
        <w:t>pa</w:t>
      </w:r>
      <w:r w:rsidRPr="00D3574A">
        <w:rPr>
          <w:rFonts w:asciiTheme="majorHAnsi" w:eastAsia="Cambria" w:hAnsiTheme="majorHAnsi" w:cs="Cambria"/>
          <w:spacing w:val="1"/>
          <w:w w:val="103"/>
        </w:rPr>
        <w:t>ce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nv</w:t>
      </w:r>
      <w:r w:rsidRPr="00D3574A">
        <w:rPr>
          <w:rFonts w:asciiTheme="majorHAnsi" w:eastAsia="Cambria" w:hAnsiTheme="majorHAnsi" w:cs="Cambria"/>
          <w:spacing w:val="1"/>
          <w:w w:val="103"/>
        </w:rPr>
        <w:t>ir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nt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080C3770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R</w:t>
      </w:r>
      <w:r w:rsidRPr="00D3574A">
        <w:rPr>
          <w:rFonts w:asciiTheme="majorHAnsi" w:eastAsia="Cambria" w:hAnsiTheme="majorHAnsi" w:cs="Cambria"/>
          <w:spacing w:val="1"/>
        </w:rPr>
        <w:t>es</w:t>
      </w:r>
      <w:r w:rsidRPr="00D3574A">
        <w:rPr>
          <w:rFonts w:asciiTheme="majorHAnsi" w:eastAsia="Cambria" w:hAnsiTheme="majorHAnsi" w:cs="Cambria"/>
          <w:spacing w:val="2"/>
        </w:rPr>
        <w:t>pon</w:t>
      </w:r>
      <w:r w:rsidRPr="00D3574A">
        <w:rPr>
          <w:rFonts w:asciiTheme="majorHAnsi" w:eastAsia="Cambria" w:hAnsiTheme="majorHAnsi" w:cs="Cambria"/>
          <w:spacing w:val="1"/>
        </w:rPr>
        <w:t>si</w:t>
      </w:r>
      <w:r w:rsidRPr="00D3574A">
        <w:rPr>
          <w:rFonts w:asciiTheme="majorHAnsi" w:eastAsia="Cambria" w:hAnsiTheme="majorHAnsi" w:cs="Cambria"/>
          <w:spacing w:val="2"/>
        </w:rPr>
        <w:t>b</w:t>
      </w:r>
      <w:r w:rsidRPr="00D3574A">
        <w:rPr>
          <w:rFonts w:asciiTheme="majorHAnsi" w:eastAsia="Cambria" w:hAnsiTheme="majorHAnsi" w:cs="Cambria"/>
          <w:spacing w:val="1"/>
        </w:rPr>
        <w:t>le</w:t>
      </w:r>
      <w:r w:rsidRPr="00D3574A">
        <w:rPr>
          <w:rFonts w:asciiTheme="majorHAnsi" w:eastAsia="Cambria" w:hAnsiTheme="majorHAnsi" w:cs="Cambria"/>
          <w:spacing w:val="20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an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ak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ecisi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tl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fi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tl</w:t>
      </w:r>
      <w:r w:rsidRPr="00D3574A">
        <w:rPr>
          <w:rFonts w:asciiTheme="majorHAnsi" w:eastAsia="Cambria" w:hAnsiTheme="majorHAnsi" w:cs="Cambria"/>
          <w:spacing w:val="3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57B78147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R</w:t>
      </w:r>
      <w:r w:rsidRPr="00D3574A">
        <w:rPr>
          <w:rFonts w:asciiTheme="majorHAnsi" w:eastAsia="Cambria" w:hAnsiTheme="majorHAnsi" w:cs="Cambria"/>
          <w:spacing w:val="1"/>
        </w:rPr>
        <w:t>eli</w:t>
      </w:r>
      <w:r w:rsidRPr="00D3574A">
        <w:rPr>
          <w:rFonts w:asciiTheme="majorHAnsi" w:eastAsia="Cambria" w:hAnsiTheme="majorHAnsi" w:cs="Cambria"/>
          <w:spacing w:val="2"/>
        </w:rPr>
        <w:t>ab</w:t>
      </w:r>
      <w:r w:rsidRPr="00D3574A">
        <w:rPr>
          <w:rFonts w:asciiTheme="majorHAnsi" w:eastAsia="Cambria" w:hAnsiTheme="majorHAnsi" w:cs="Cambria"/>
          <w:spacing w:val="1"/>
        </w:rPr>
        <w:t>le,</w:t>
      </w:r>
      <w:r w:rsidRPr="00D3574A">
        <w:rPr>
          <w:rFonts w:asciiTheme="majorHAnsi" w:eastAsia="Cambria" w:hAnsiTheme="majorHAnsi" w:cs="Cambria"/>
          <w:spacing w:val="11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letti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ba</w:t>
      </w:r>
      <w:r w:rsidRPr="00D3574A">
        <w:rPr>
          <w:rFonts w:asciiTheme="majorHAnsi" w:eastAsia="Cambria" w:hAnsiTheme="majorHAnsi" w:cs="Cambria"/>
          <w:spacing w:val="1"/>
          <w:w w:val="103"/>
        </w:rPr>
        <w:t>ll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op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ba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an</w:t>
      </w:r>
      <w:r w:rsidRPr="00D3574A">
        <w:rPr>
          <w:rFonts w:asciiTheme="majorHAnsi" w:eastAsia="Cambria" w:hAnsiTheme="majorHAnsi" w:cs="Cambria"/>
          <w:spacing w:val="1"/>
          <w:w w:val="103"/>
        </w:rPr>
        <w:t>ci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se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er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eti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ad</w:t>
      </w:r>
      <w:r w:rsidRPr="00D3574A">
        <w:rPr>
          <w:rFonts w:asciiTheme="majorHAnsi" w:eastAsia="Cambria" w:hAnsiTheme="majorHAnsi" w:cs="Cambria"/>
          <w:spacing w:val="1"/>
          <w:w w:val="103"/>
        </w:rPr>
        <w:t>li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35E76679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De</w:t>
      </w:r>
      <w:r w:rsidRPr="00D3574A">
        <w:rPr>
          <w:rFonts w:asciiTheme="majorHAnsi" w:eastAsia="Cambria" w:hAnsiTheme="majorHAnsi" w:cs="Cambria"/>
          <w:spacing w:val="1"/>
        </w:rPr>
        <w:t>scri</w:t>
      </w:r>
      <w:r w:rsidRPr="00D3574A">
        <w:rPr>
          <w:rFonts w:asciiTheme="majorHAnsi" w:eastAsia="Cambria" w:hAnsiTheme="majorHAnsi" w:cs="Cambria"/>
          <w:spacing w:val="2"/>
        </w:rPr>
        <w:t>b</w:t>
      </w:r>
      <w:r w:rsidRPr="00D3574A">
        <w:rPr>
          <w:rFonts w:asciiTheme="majorHAnsi" w:eastAsia="Cambria" w:hAnsiTheme="majorHAnsi" w:cs="Cambria"/>
          <w:spacing w:val="1"/>
        </w:rPr>
        <w:t>e</w:t>
      </w:r>
      <w:r w:rsidRPr="00D3574A">
        <w:rPr>
          <w:rFonts w:asciiTheme="majorHAnsi" w:eastAsia="Cambria" w:hAnsiTheme="majorHAnsi" w:cs="Cambria"/>
          <w:spacing w:val="2"/>
        </w:rPr>
        <w:t>d</w:t>
      </w:r>
      <w:r w:rsidRPr="00D3574A">
        <w:rPr>
          <w:rFonts w:asciiTheme="majorHAnsi" w:eastAsia="Cambria" w:hAnsiTheme="majorHAnsi" w:cs="Cambria"/>
          <w:spacing w:val="15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“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ri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”,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ri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x</w:t>
      </w:r>
      <w:r w:rsidRPr="00D3574A">
        <w:rPr>
          <w:rFonts w:asciiTheme="majorHAnsi" w:eastAsia="Cambria" w:hAnsiTheme="majorHAnsi" w:cs="Cambria"/>
          <w:spacing w:val="1"/>
          <w:w w:val="103"/>
        </w:rPr>
        <w:t>cite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cre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nv</w:t>
      </w:r>
      <w:r w:rsidRPr="00D3574A">
        <w:rPr>
          <w:rFonts w:asciiTheme="majorHAnsi" w:eastAsia="Cambria" w:hAnsiTheme="majorHAnsi" w:cs="Cambria"/>
          <w:spacing w:val="1"/>
          <w:w w:val="103"/>
        </w:rPr>
        <w:t>ir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nt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0952F618" w14:textId="77777777" w:rsidR="00CB1F73" w:rsidRPr="00D3574A" w:rsidRDefault="00D3574A">
      <w:pPr>
        <w:spacing w:before="6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4EB7AACB" w14:textId="77777777" w:rsidR="00CB1F73" w:rsidRPr="00D3574A" w:rsidRDefault="00D3574A">
      <w:pPr>
        <w:spacing w:before="15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2"/>
        </w:rPr>
        <w:t>The</w:t>
      </w:r>
      <w:r w:rsidRPr="00D3574A">
        <w:rPr>
          <w:rFonts w:asciiTheme="majorHAnsi" w:eastAsia="Cambria" w:hAnsiTheme="majorHAnsi" w:cs="Cambria"/>
          <w:b/>
        </w:rPr>
        <w:t xml:space="preserve"> </w:t>
      </w:r>
      <w:r w:rsidRPr="00D3574A">
        <w:rPr>
          <w:rFonts w:asciiTheme="majorHAnsi" w:eastAsia="Cambria" w:hAnsiTheme="majorHAnsi" w:cs="Cambria"/>
          <w:b/>
          <w:spacing w:val="1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uc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es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sf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cand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da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55"/>
        </w:rPr>
        <w:t xml:space="preserve">e   </w:t>
      </w:r>
      <w:r w:rsidRPr="00D3574A">
        <w:rPr>
          <w:rFonts w:asciiTheme="majorHAnsi" w:eastAsia="Cambria" w:hAnsiTheme="majorHAnsi" w:cs="Cambria"/>
          <w:b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po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ss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es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es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: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772010CC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Ex</w:t>
      </w:r>
      <w:r w:rsidRPr="00D3574A">
        <w:rPr>
          <w:rFonts w:asciiTheme="majorHAnsi" w:eastAsia="Cambria" w:hAnsiTheme="majorHAnsi" w:cs="Cambria"/>
          <w:spacing w:val="1"/>
        </w:rPr>
        <w:t>c</w:t>
      </w:r>
      <w:r w:rsidRPr="00D3574A">
        <w:rPr>
          <w:rFonts w:asciiTheme="majorHAnsi" w:eastAsia="Cambria" w:hAnsiTheme="majorHAnsi" w:cs="Cambria"/>
          <w:spacing w:val="2"/>
        </w:rPr>
        <w:t>ep</w:t>
      </w:r>
      <w:r w:rsidRPr="00D3574A">
        <w:rPr>
          <w:rFonts w:asciiTheme="majorHAnsi" w:eastAsia="Cambria" w:hAnsiTheme="majorHAnsi" w:cs="Cambria"/>
          <w:spacing w:val="1"/>
        </w:rPr>
        <w:t>ti</w:t>
      </w:r>
      <w:r w:rsidRPr="00D3574A">
        <w:rPr>
          <w:rFonts w:asciiTheme="majorHAnsi" w:eastAsia="Cambria" w:hAnsiTheme="majorHAnsi" w:cs="Cambria"/>
          <w:spacing w:val="2"/>
        </w:rPr>
        <w:t>ona</w:t>
      </w:r>
      <w:r w:rsidRPr="00D3574A">
        <w:rPr>
          <w:rFonts w:asciiTheme="majorHAnsi" w:eastAsia="Cambria" w:hAnsiTheme="majorHAnsi" w:cs="Cambria"/>
          <w:spacing w:val="1"/>
        </w:rPr>
        <w:t>l</w:t>
      </w:r>
      <w:r w:rsidRPr="00D3574A">
        <w:rPr>
          <w:rFonts w:asciiTheme="majorHAnsi" w:eastAsia="Cambria" w:hAnsiTheme="majorHAnsi" w:cs="Cambria"/>
          <w:spacing w:val="19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riti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ed</w:t>
      </w:r>
      <w:r w:rsidRPr="00D3574A">
        <w:rPr>
          <w:rFonts w:asciiTheme="majorHAnsi" w:eastAsia="Cambria" w:hAnsiTheme="majorHAnsi" w:cs="Cambria"/>
          <w:spacing w:val="1"/>
          <w:w w:val="103"/>
        </w:rPr>
        <w:t>iti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oo</w:t>
      </w:r>
      <w:r w:rsidRPr="00D3574A">
        <w:rPr>
          <w:rFonts w:asciiTheme="majorHAnsi" w:eastAsia="Cambria" w:hAnsiTheme="majorHAnsi" w:cs="Cambria"/>
          <w:spacing w:val="1"/>
          <w:w w:val="103"/>
        </w:rPr>
        <w:t>fr</w:t>
      </w:r>
      <w:r w:rsidRPr="00D3574A">
        <w:rPr>
          <w:rFonts w:asciiTheme="majorHAnsi" w:eastAsia="Cambria" w:hAnsiTheme="majorHAnsi" w:cs="Cambria"/>
          <w:spacing w:val="2"/>
          <w:w w:val="103"/>
        </w:rPr>
        <w:t>ead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ills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24316742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Ex</w:t>
      </w:r>
      <w:r w:rsidRPr="00D3574A">
        <w:rPr>
          <w:rFonts w:asciiTheme="majorHAnsi" w:eastAsia="Cambria" w:hAnsiTheme="majorHAnsi" w:cs="Cambria"/>
          <w:spacing w:val="1"/>
        </w:rPr>
        <w:t>c</w:t>
      </w:r>
      <w:r w:rsidRPr="00D3574A">
        <w:rPr>
          <w:rFonts w:asciiTheme="majorHAnsi" w:eastAsia="Cambria" w:hAnsiTheme="majorHAnsi" w:cs="Cambria"/>
          <w:spacing w:val="2"/>
        </w:rPr>
        <w:t>e</w:t>
      </w:r>
      <w:r w:rsidRPr="00D3574A">
        <w:rPr>
          <w:rFonts w:asciiTheme="majorHAnsi" w:eastAsia="Cambria" w:hAnsiTheme="majorHAnsi" w:cs="Cambria"/>
          <w:spacing w:val="1"/>
        </w:rPr>
        <w:t>ll</w:t>
      </w:r>
      <w:r w:rsidRPr="00D3574A">
        <w:rPr>
          <w:rFonts w:asciiTheme="majorHAnsi" w:eastAsia="Cambria" w:hAnsiTheme="majorHAnsi" w:cs="Cambria"/>
          <w:spacing w:val="2"/>
        </w:rPr>
        <w:t>en</w:t>
      </w:r>
      <w:r w:rsidRPr="00D3574A">
        <w:rPr>
          <w:rFonts w:asciiTheme="majorHAnsi" w:eastAsia="Cambria" w:hAnsiTheme="majorHAnsi" w:cs="Cambria"/>
          <w:spacing w:val="1"/>
        </w:rPr>
        <w:t>t</w:t>
      </w:r>
      <w:r w:rsidRPr="00D3574A">
        <w:rPr>
          <w:rFonts w:asciiTheme="majorHAnsi" w:eastAsia="Cambria" w:hAnsiTheme="majorHAnsi" w:cs="Cambria"/>
          <w:spacing w:val="12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ve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ba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3"/>
          <w:w w:val="103"/>
        </w:rPr>
        <w:t>mm</w:t>
      </w:r>
      <w:r w:rsidRPr="00D3574A">
        <w:rPr>
          <w:rFonts w:asciiTheme="majorHAnsi" w:eastAsia="Cambria" w:hAnsiTheme="majorHAnsi" w:cs="Cambria"/>
          <w:spacing w:val="2"/>
          <w:w w:val="103"/>
        </w:rPr>
        <w:t>un</w:t>
      </w:r>
      <w:r w:rsidRPr="00D3574A">
        <w:rPr>
          <w:rFonts w:asciiTheme="majorHAnsi" w:eastAsia="Cambria" w:hAnsiTheme="majorHAnsi" w:cs="Cambria"/>
          <w:spacing w:val="1"/>
          <w:w w:val="103"/>
        </w:rPr>
        <w:t>ic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2"/>
          <w:w w:val="56"/>
        </w:rPr>
        <w:t xml:space="preserve">n   </w:t>
      </w:r>
      <w:r w:rsidRPr="00D3574A">
        <w:rPr>
          <w:rFonts w:asciiTheme="majorHAnsi" w:eastAsia="Cambria" w:hAnsiTheme="majorHAnsi" w:cs="Cambria"/>
          <w:spacing w:val="1"/>
          <w:w w:val="56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ills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16532047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An</w:t>
      </w:r>
      <w:r w:rsidRPr="00D3574A">
        <w:rPr>
          <w:rFonts w:asciiTheme="majorHAnsi" w:eastAsia="Cambria" w:hAnsiTheme="majorHAnsi" w:cs="Cambria"/>
          <w:spacing w:val="-4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ab</w:t>
      </w:r>
      <w:r w:rsidRPr="00D3574A">
        <w:rPr>
          <w:rFonts w:asciiTheme="majorHAnsi" w:eastAsia="Cambria" w:hAnsiTheme="majorHAnsi" w:cs="Cambria"/>
          <w:spacing w:val="1"/>
          <w:w w:val="103"/>
        </w:rPr>
        <w:t>ilit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rite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va</w:t>
      </w:r>
      <w:r w:rsidRPr="00D3574A">
        <w:rPr>
          <w:rFonts w:asciiTheme="majorHAnsi" w:eastAsia="Cambria" w:hAnsiTheme="majorHAnsi" w:cs="Cambria"/>
          <w:spacing w:val="1"/>
          <w:w w:val="103"/>
        </w:rPr>
        <w:t>riet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op</w:t>
      </w:r>
      <w:r w:rsidRPr="00D3574A">
        <w:rPr>
          <w:rFonts w:asciiTheme="majorHAnsi" w:eastAsia="Cambria" w:hAnsiTheme="majorHAnsi" w:cs="Cambria"/>
          <w:spacing w:val="1"/>
          <w:w w:val="103"/>
        </w:rPr>
        <w:t>ics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iffere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“</w:t>
      </w:r>
      <w:r w:rsidRPr="00D3574A">
        <w:rPr>
          <w:rFonts w:asciiTheme="majorHAnsi" w:eastAsia="Cambria" w:hAnsiTheme="majorHAnsi" w:cs="Cambria"/>
          <w:spacing w:val="2"/>
          <w:w w:val="103"/>
        </w:rPr>
        <w:t>vo</w:t>
      </w:r>
      <w:r w:rsidRPr="00D3574A">
        <w:rPr>
          <w:rFonts w:asciiTheme="majorHAnsi" w:eastAsia="Cambria" w:hAnsiTheme="majorHAnsi" w:cs="Cambria"/>
          <w:spacing w:val="1"/>
          <w:w w:val="103"/>
        </w:rPr>
        <w:t>ices”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0E09FA58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spacing w:val="1"/>
          <w:w w:val="103"/>
        </w:rPr>
        <w:t>tr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g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gan</w:t>
      </w:r>
      <w:r w:rsidRPr="00D3574A">
        <w:rPr>
          <w:rFonts w:asciiTheme="majorHAnsi" w:eastAsia="Cambria" w:hAnsiTheme="majorHAnsi" w:cs="Cambria"/>
          <w:spacing w:val="1"/>
          <w:w w:val="103"/>
        </w:rPr>
        <w:t>iz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ona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ri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ritiz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ab</w:t>
      </w:r>
      <w:r w:rsidRPr="00D3574A">
        <w:rPr>
          <w:rFonts w:asciiTheme="majorHAnsi" w:eastAsia="Cambria" w:hAnsiTheme="majorHAnsi" w:cs="Cambria"/>
          <w:spacing w:val="1"/>
          <w:w w:val="103"/>
        </w:rPr>
        <w:t>ilities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o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g</w:t>
      </w:r>
      <w:r w:rsidRPr="00D3574A">
        <w:rPr>
          <w:rFonts w:asciiTheme="majorHAnsi" w:eastAsia="Cambria" w:hAnsiTheme="majorHAnsi" w:cs="Cambria"/>
          <w:spacing w:val="1"/>
          <w:w w:val="103"/>
        </w:rPr>
        <w:t>et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j</w:t>
      </w:r>
      <w:r w:rsidRPr="00D3574A">
        <w:rPr>
          <w:rFonts w:asciiTheme="majorHAnsi" w:eastAsia="Cambria" w:hAnsiTheme="majorHAnsi" w:cs="Cambria"/>
          <w:spacing w:val="2"/>
          <w:w w:val="103"/>
        </w:rPr>
        <w:t>ob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o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eet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ad</w:t>
      </w:r>
      <w:r w:rsidRPr="00D3574A">
        <w:rPr>
          <w:rFonts w:asciiTheme="majorHAnsi" w:eastAsia="Cambria" w:hAnsiTheme="majorHAnsi" w:cs="Cambria"/>
          <w:spacing w:val="1"/>
          <w:w w:val="103"/>
        </w:rPr>
        <w:t>li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2FD5BE70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Know</w:t>
      </w:r>
      <w:r w:rsidRPr="00D3574A">
        <w:rPr>
          <w:rFonts w:asciiTheme="majorHAnsi" w:eastAsia="Cambria" w:hAnsiTheme="majorHAnsi" w:cs="Cambria"/>
          <w:spacing w:val="1"/>
        </w:rPr>
        <w:t>l</w:t>
      </w:r>
      <w:r w:rsidRPr="00D3574A">
        <w:rPr>
          <w:rFonts w:asciiTheme="majorHAnsi" w:eastAsia="Cambria" w:hAnsiTheme="majorHAnsi" w:cs="Cambria"/>
          <w:spacing w:val="2"/>
        </w:rPr>
        <w:t>edge</w:t>
      </w:r>
      <w:r w:rsidRPr="00D3574A">
        <w:rPr>
          <w:rFonts w:asciiTheme="majorHAnsi" w:eastAsia="Cambria" w:hAnsiTheme="majorHAnsi" w:cs="Cambria"/>
          <w:spacing w:val="18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unde</w:t>
      </w:r>
      <w:r w:rsidRPr="00D3574A">
        <w:rPr>
          <w:rFonts w:asciiTheme="majorHAnsi" w:eastAsia="Cambria" w:hAnsiTheme="majorHAnsi" w:cs="Cambria"/>
          <w:spacing w:val="1"/>
          <w:w w:val="103"/>
        </w:rPr>
        <w:t>rst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SE</w:t>
      </w:r>
      <w:r w:rsidRPr="00D3574A">
        <w:rPr>
          <w:rFonts w:asciiTheme="majorHAnsi" w:eastAsia="Cambria" w:hAnsiTheme="majorHAnsi" w:cs="Cambria"/>
          <w:spacing w:val="2"/>
          <w:w w:val="59"/>
        </w:rPr>
        <w:t xml:space="preserve">O   </w:t>
      </w:r>
      <w:r w:rsidRPr="00D3574A">
        <w:rPr>
          <w:rFonts w:asciiTheme="majorHAnsi" w:eastAsia="Cambria" w:hAnsiTheme="majorHAnsi" w:cs="Cambria"/>
          <w:spacing w:val="1"/>
          <w:w w:val="59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ead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gen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ci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35F79891" w14:textId="77777777" w:rsidR="00CB1F73" w:rsidRPr="00D3574A" w:rsidRDefault="00D3574A">
      <w:pPr>
        <w:spacing w:before="6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76A4D042" w14:textId="77777777" w:rsidR="00CB1F73" w:rsidRPr="00D3574A" w:rsidRDefault="00D3574A">
      <w:pPr>
        <w:spacing w:before="15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2"/>
        </w:rPr>
        <w:t>Th</w:t>
      </w:r>
      <w:r w:rsidRPr="00D3574A">
        <w:rPr>
          <w:rFonts w:asciiTheme="majorHAnsi" w:eastAsia="Cambria" w:hAnsiTheme="majorHAnsi" w:cs="Cambria"/>
          <w:b/>
          <w:spacing w:val="1"/>
        </w:rPr>
        <w:t>is 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equ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ir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s: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  <w:r w:rsidRPr="00D3574A">
        <w:rPr>
          <w:rFonts w:asciiTheme="majorHAnsi" w:eastAsia="Cambria" w:hAnsiTheme="majorHAnsi" w:cs="Cambria"/>
          <w:w w:val="25"/>
        </w:rPr>
        <w:t xml:space="preserve">  </w:t>
      </w:r>
      <w:r w:rsidRPr="00D3574A">
        <w:rPr>
          <w:rFonts w:asciiTheme="majorHAnsi" w:eastAsia="Cambria" w:hAnsiTheme="majorHAnsi" w:cs="Cambria"/>
          <w:spacing w:val="1"/>
          <w:w w:val="25"/>
        </w:rPr>
        <w:t xml:space="preserve"> </w:t>
      </w:r>
      <w:r w:rsidRPr="00D3574A">
        <w:rPr>
          <w:rFonts w:asciiTheme="majorHAnsi" w:eastAsia="Cambria" w:hAnsiTheme="majorHAnsi" w:cs="Cambria"/>
          <w:w w:val="25"/>
        </w:rPr>
        <w:t> </w:t>
      </w:r>
    </w:p>
    <w:p w14:paraId="2BD66F29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1"/>
          <w:w w:val="69"/>
        </w:rPr>
        <w:t>2+</w:t>
      </w:r>
      <w:r w:rsidRPr="00D3574A">
        <w:rPr>
          <w:rFonts w:asciiTheme="majorHAnsi" w:eastAsia="Cambria" w:hAnsiTheme="majorHAnsi" w:cs="Cambria"/>
          <w:w w:val="69"/>
        </w:rPr>
        <w:t xml:space="preserve">  </w:t>
      </w:r>
      <w:r w:rsidRPr="00D3574A">
        <w:rPr>
          <w:rFonts w:asciiTheme="majorHAnsi" w:eastAsia="Cambria" w:hAnsiTheme="majorHAnsi" w:cs="Cambria"/>
          <w:spacing w:val="7"/>
          <w:w w:val="69"/>
        </w:rPr>
        <w:t xml:space="preserve"> </w:t>
      </w:r>
      <w:r w:rsidRPr="00D3574A">
        <w:rPr>
          <w:rFonts w:asciiTheme="majorHAnsi" w:eastAsia="Cambria" w:hAnsiTheme="majorHAnsi" w:cs="Cambria"/>
          <w:spacing w:val="1"/>
          <w:w w:val="69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ye</w:t>
      </w:r>
      <w:r w:rsidRPr="00D3574A">
        <w:rPr>
          <w:rFonts w:asciiTheme="majorHAnsi" w:eastAsia="Cambria" w:hAnsiTheme="majorHAnsi" w:cs="Cambria"/>
          <w:spacing w:val="1"/>
          <w:w w:val="103"/>
        </w:rPr>
        <w:t>ars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expe</w:t>
      </w:r>
      <w:r w:rsidRPr="00D3574A">
        <w:rPr>
          <w:rFonts w:asciiTheme="majorHAnsi" w:eastAsia="Cambria" w:hAnsiTheme="majorHAnsi" w:cs="Cambria"/>
          <w:spacing w:val="1"/>
          <w:w w:val="103"/>
        </w:rPr>
        <w:t>ri</w:t>
      </w:r>
      <w:r w:rsidRPr="00D3574A">
        <w:rPr>
          <w:rFonts w:asciiTheme="majorHAnsi" w:eastAsia="Cambria" w:hAnsiTheme="majorHAnsi" w:cs="Cambria"/>
          <w:spacing w:val="2"/>
          <w:w w:val="103"/>
        </w:rPr>
        <w:t>en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1"/>
          <w:w w:val="103"/>
        </w:rPr>
        <w:t>ll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ssi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al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riti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(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ab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g</w:t>
      </w:r>
      <w:r w:rsidRPr="00D3574A">
        <w:rPr>
          <w:rFonts w:asciiTheme="majorHAnsi" w:eastAsia="Cambria" w:hAnsiTheme="majorHAnsi" w:cs="Cambria"/>
          <w:spacing w:val="1"/>
          <w:w w:val="103"/>
        </w:rPr>
        <w:t>ital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a</w:t>
      </w:r>
      <w:r w:rsidRPr="00D3574A">
        <w:rPr>
          <w:rFonts w:asciiTheme="majorHAnsi" w:eastAsia="Cambria" w:hAnsiTheme="majorHAnsi" w:cs="Cambria"/>
          <w:spacing w:val="2"/>
          <w:w w:val="103"/>
        </w:rPr>
        <w:t>gen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spacing w:val="1"/>
          <w:w w:val="49"/>
        </w:rPr>
        <w:t>)   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50"/>
        </w:rPr>
        <w:t>r   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eve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ye</w:t>
      </w:r>
      <w:r w:rsidRPr="00D3574A">
        <w:rPr>
          <w:rFonts w:asciiTheme="majorHAnsi" w:eastAsia="Cambria" w:hAnsiTheme="majorHAnsi" w:cs="Cambria"/>
          <w:spacing w:val="1"/>
          <w:w w:val="103"/>
        </w:rPr>
        <w:t>ar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spacing w:val="1"/>
          <w:w w:val="103"/>
        </w:rPr>
        <w:t>’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5C73430C" w14:textId="77777777" w:rsidR="00CB1F73" w:rsidRPr="00D3574A" w:rsidRDefault="00D3574A">
      <w:pPr>
        <w:spacing w:before="7"/>
        <w:ind w:left="148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spacing w:val="1"/>
        </w:rPr>
        <w:t>r</w:t>
      </w:r>
      <w:r w:rsidRPr="00D3574A">
        <w:rPr>
          <w:rFonts w:asciiTheme="majorHAnsi" w:eastAsia="Cambria" w:hAnsiTheme="majorHAnsi" w:cs="Cambria"/>
          <w:spacing w:val="2"/>
        </w:rPr>
        <w:t>e</w:t>
      </w:r>
      <w:r w:rsidRPr="00D3574A">
        <w:rPr>
          <w:rFonts w:asciiTheme="majorHAnsi" w:eastAsia="Cambria" w:hAnsiTheme="majorHAnsi" w:cs="Cambria"/>
          <w:spacing w:val="1"/>
        </w:rPr>
        <w:t>l</w:t>
      </w:r>
      <w:r w:rsidRPr="00D3574A">
        <w:rPr>
          <w:rFonts w:asciiTheme="majorHAnsi" w:eastAsia="Cambria" w:hAnsiTheme="majorHAnsi" w:cs="Cambria"/>
          <w:spacing w:val="2"/>
        </w:rPr>
        <w:t>a</w:t>
      </w:r>
      <w:r w:rsidRPr="00D3574A">
        <w:rPr>
          <w:rFonts w:asciiTheme="majorHAnsi" w:eastAsia="Cambria" w:hAnsiTheme="majorHAnsi" w:cs="Cambria"/>
          <w:spacing w:val="1"/>
        </w:rPr>
        <w:t>te</w:t>
      </w:r>
      <w:r w:rsidRPr="00D3574A">
        <w:rPr>
          <w:rFonts w:asciiTheme="majorHAnsi" w:eastAsia="Cambria" w:hAnsiTheme="majorHAnsi" w:cs="Cambria"/>
          <w:spacing w:val="2"/>
        </w:rPr>
        <w:t>d</w:t>
      </w:r>
      <w:r w:rsidRPr="00D3574A">
        <w:rPr>
          <w:rFonts w:asciiTheme="majorHAnsi" w:eastAsia="Cambria" w:hAnsiTheme="majorHAnsi" w:cs="Cambria"/>
          <w:spacing w:val="7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el</w:t>
      </w:r>
      <w:r w:rsidRPr="00D3574A">
        <w:rPr>
          <w:rFonts w:asciiTheme="majorHAnsi" w:eastAsia="Cambria" w:hAnsiTheme="majorHAnsi" w:cs="Cambria"/>
          <w:spacing w:val="2"/>
          <w:w w:val="103"/>
        </w:rPr>
        <w:t>an</w:t>
      </w:r>
      <w:r w:rsidRPr="00D3574A">
        <w:rPr>
          <w:rFonts w:asciiTheme="majorHAnsi" w:eastAsia="Cambria" w:hAnsiTheme="majorHAnsi" w:cs="Cambria"/>
          <w:spacing w:val="1"/>
          <w:w w:val="103"/>
        </w:rPr>
        <w:t>ce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xp</w:t>
      </w:r>
      <w:r w:rsidRPr="00D3574A">
        <w:rPr>
          <w:rFonts w:asciiTheme="majorHAnsi" w:eastAsia="Cambria" w:hAnsiTheme="majorHAnsi" w:cs="Cambria"/>
          <w:spacing w:val="1"/>
          <w:w w:val="103"/>
        </w:rPr>
        <w:t>erie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4CE00451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1"/>
          <w:w w:val="58"/>
        </w:rPr>
        <w:t>A</w:t>
      </w:r>
      <w:r w:rsidRPr="00D3574A">
        <w:rPr>
          <w:rFonts w:asciiTheme="majorHAnsi" w:eastAsia="Cambria" w:hAnsiTheme="majorHAnsi" w:cs="Cambria"/>
          <w:w w:val="58"/>
        </w:rPr>
        <w:t xml:space="preserve">  </w:t>
      </w:r>
      <w:r w:rsidRPr="00D3574A">
        <w:rPr>
          <w:rFonts w:asciiTheme="majorHAnsi" w:eastAsia="Cambria" w:hAnsiTheme="majorHAnsi" w:cs="Cambria"/>
          <w:spacing w:val="7"/>
          <w:w w:val="58"/>
        </w:rPr>
        <w:t xml:space="preserve"> </w:t>
      </w:r>
      <w:r w:rsidRPr="00D3574A">
        <w:rPr>
          <w:rFonts w:asciiTheme="majorHAnsi" w:eastAsia="Cambria" w:hAnsiTheme="majorHAnsi" w:cs="Cambria"/>
          <w:spacing w:val="1"/>
          <w:w w:val="58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un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ersit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g</w:t>
      </w:r>
      <w:r w:rsidRPr="00D3574A">
        <w:rPr>
          <w:rFonts w:asciiTheme="majorHAnsi" w:eastAsia="Cambria" w:hAnsiTheme="majorHAnsi" w:cs="Cambria"/>
          <w:spacing w:val="1"/>
          <w:w w:val="103"/>
        </w:rPr>
        <w:t>ree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56"/>
        </w:rPr>
        <w:t xml:space="preserve">n   </w:t>
      </w:r>
      <w:r w:rsidRPr="00D3574A">
        <w:rPr>
          <w:rFonts w:asciiTheme="majorHAnsi" w:eastAsia="Cambria" w:hAnsiTheme="majorHAnsi" w:cs="Cambria"/>
          <w:spacing w:val="1"/>
          <w:w w:val="56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J</w:t>
      </w:r>
      <w:r w:rsidRPr="00D3574A">
        <w:rPr>
          <w:rFonts w:asciiTheme="majorHAnsi" w:eastAsia="Cambria" w:hAnsiTheme="majorHAnsi" w:cs="Cambria"/>
          <w:spacing w:val="2"/>
          <w:w w:val="103"/>
        </w:rPr>
        <w:t>ou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na</w:t>
      </w:r>
      <w:r w:rsidRPr="00D3574A">
        <w:rPr>
          <w:rFonts w:asciiTheme="majorHAnsi" w:eastAsia="Cambria" w:hAnsiTheme="majorHAnsi" w:cs="Cambria"/>
          <w:spacing w:val="1"/>
          <w:w w:val="103"/>
        </w:rPr>
        <w:t>lis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eti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Eng</w:t>
      </w:r>
      <w:r w:rsidRPr="00D3574A">
        <w:rPr>
          <w:rFonts w:asciiTheme="majorHAnsi" w:eastAsia="Cambria" w:hAnsiTheme="majorHAnsi" w:cs="Cambria"/>
          <w:spacing w:val="1"/>
          <w:w w:val="103"/>
        </w:rPr>
        <w:t>lis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Co</w:t>
      </w:r>
      <w:r w:rsidRPr="00D3574A">
        <w:rPr>
          <w:rFonts w:asciiTheme="majorHAnsi" w:eastAsia="Cambria" w:hAnsiTheme="majorHAnsi" w:cs="Cambria"/>
          <w:spacing w:val="3"/>
          <w:w w:val="103"/>
        </w:rPr>
        <w:t>mm</w:t>
      </w:r>
      <w:r w:rsidRPr="00D3574A">
        <w:rPr>
          <w:rFonts w:asciiTheme="majorHAnsi" w:eastAsia="Cambria" w:hAnsiTheme="majorHAnsi" w:cs="Cambria"/>
          <w:spacing w:val="2"/>
          <w:w w:val="103"/>
        </w:rPr>
        <w:t>un</w:t>
      </w:r>
      <w:r w:rsidRPr="00D3574A">
        <w:rPr>
          <w:rFonts w:asciiTheme="majorHAnsi" w:eastAsia="Cambria" w:hAnsiTheme="majorHAnsi" w:cs="Cambria"/>
          <w:spacing w:val="1"/>
          <w:w w:val="103"/>
        </w:rPr>
        <w:t>ic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ons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491272EA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Know</w:t>
      </w:r>
      <w:r w:rsidRPr="00D3574A">
        <w:rPr>
          <w:rFonts w:asciiTheme="majorHAnsi" w:eastAsia="Cambria" w:hAnsiTheme="majorHAnsi" w:cs="Cambria"/>
          <w:spacing w:val="1"/>
        </w:rPr>
        <w:t>l</w:t>
      </w:r>
      <w:r w:rsidRPr="00D3574A">
        <w:rPr>
          <w:rFonts w:asciiTheme="majorHAnsi" w:eastAsia="Cambria" w:hAnsiTheme="majorHAnsi" w:cs="Cambria"/>
          <w:spacing w:val="2"/>
        </w:rPr>
        <w:t>edge</w:t>
      </w:r>
      <w:r w:rsidRPr="00D3574A">
        <w:rPr>
          <w:rFonts w:asciiTheme="majorHAnsi" w:eastAsia="Cambria" w:hAnsiTheme="majorHAnsi" w:cs="Cambria"/>
          <w:spacing w:val="18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expe</w:t>
      </w:r>
      <w:r w:rsidRPr="00D3574A">
        <w:rPr>
          <w:rFonts w:asciiTheme="majorHAnsi" w:eastAsia="Cambria" w:hAnsiTheme="majorHAnsi" w:cs="Cambria"/>
          <w:spacing w:val="1"/>
          <w:w w:val="103"/>
        </w:rPr>
        <w:t>ri</w:t>
      </w:r>
      <w:r w:rsidRPr="00D3574A">
        <w:rPr>
          <w:rFonts w:asciiTheme="majorHAnsi" w:eastAsia="Cambria" w:hAnsiTheme="majorHAnsi" w:cs="Cambria"/>
          <w:spacing w:val="2"/>
          <w:w w:val="103"/>
        </w:rPr>
        <w:t>en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dP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63CF4C87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Th</w:t>
      </w:r>
      <w:r w:rsidRPr="00D3574A">
        <w:rPr>
          <w:rFonts w:asciiTheme="majorHAnsi" w:eastAsia="Cambria" w:hAnsiTheme="majorHAnsi" w:cs="Cambria"/>
          <w:spacing w:val="1"/>
        </w:rPr>
        <w:t>e</w:t>
      </w:r>
      <w:r w:rsidRPr="00D3574A">
        <w:rPr>
          <w:rFonts w:asciiTheme="majorHAnsi" w:eastAsia="Cambria" w:hAnsiTheme="majorHAnsi" w:cs="Cambria"/>
          <w:spacing w:val="-1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ab</w:t>
      </w:r>
      <w:r w:rsidRPr="00D3574A">
        <w:rPr>
          <w:rFonts w:asciiTheme="majorHAnsi" w:eastAsia="Cambria" w:hAnsiTheme="majorHAnsi" w:cs="Cambria"/>
          <w:spacing w:val="1"/>
          <w:w w:val="103"/>
        </w:rPr>
        <w:t>ilit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odu</w:t>
      </w:r>
      <w:r w:rsidRPr="00D3574A">
        <w:rPr>
          <w:rFonts w:asciiTheme="majorHAnsi" w:eastAsia="Cambria" w:hAnsiTheme="majorHAnsi" w:cs="Cambria"/>
          <w:spacing w:val="1"/>
          <w:w w:val="103"/>
        </w:rPr>
        <w:t>ce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g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vo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riet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fres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ieces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da</w:t>
      </w:r>
      <w:r w:rsidRPr="00D3574A">
        <w:rPr>
          <w:rFonts w:asciiTheme="majorHAnsi" w:eastAsia="Cambria" w:hAnsiTheme="majorHAnsi" w:cs="Cambria"/>
          <w:spacing w:val="1"/>
          <w:w w:val="103"/>
        </w:rPr>
        <w:t>il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2"/>
          <w:w w:val="56"/>
        </w:rPr>
        <w:t xml:space="preserve">n   </w:t>
      </w:r>
      <w:r w:rsidRPr="00D3574A">
        <w:rPr>
          <w:rFonts w:asciiTheme="majorHAnsi" w:eastAsia="Cambria" w:hAnsiTheme="majorHAnsi" w:cs="Cambria"/>
          <w:spacing w:val="1"/>
          <w:w w:val="56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gh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ad</w:t>
      </w:r>
      <w:r w:rsidRPr="00D3574A">
        <w:rPr>
          <w:rFonts w:asciiTheme="majorHAnsi" w:eastAsia="Cambria" w:hAnsiTheme="majorHAnsi" w:cs="Cambria"/>
          <w:spacing w:val="1"/>
          <w:w w:val="103"/>
        </w:rPr>
        <w:t>li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22B7C8DC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Exp</w:t>
      </w:r>
      <w:r w:rsidRPr="00D3574A">
        <w:rPr>
          <w:rFonts w:asciiTheme="majorHAnsi" w:eastAsia="Cambria" w:hAnsiTheme="majorHAnsi" w:cs="Cambria"/>
          <w:spacing w:val="1"/>
        </w:rPr>
        <w:t>eri</w:t>
      </w:r>
      <w:r w:rsidRPr="00D3574A">
        <w:rPr>
          <w:rFonts w:asciiTheme="majorHAnsi" w:eastAsia="Cambria" w:hAnsiTheme="majorHAnsi" w:cs="Cambria"/>
          <w:spacing w:val="2"/>
        </w:rPr>
        <w:t>en</w:t>
      </w:r>
      <w:r w:rsidRPr="00D3574A">
        <w:rPr>
          <w:rFonts w:asciiTheme="majorHAnsi" w:eastAsia="Cambria" w:hAnsiTheme="majorHAnsi" w:cs="Cambria"/>
          <w:spacing w:val="1"/>
        </w:rPr>
        <w:t>c</w:t>
      </w:r>
      <w:r w:rsidRPr="00D3574A">
        <w:rPr>
          <w:rFonts w:asciiTheme="majorHAnsi" w:eastAsia="Cambria" w:hAnsiTheme="majorHAnsi" w:cs="Cambria"/>
          <w:spacing w:val="2"/>
        </w:rPr>
        <w:t>e</w:t>
      </w:r>
      <w:r w:rsidRPr="00D3574A">
        <w:rPr>
          <w:rFonts w:asciiTheme="majorHAnsi" w:eastAsia="Cambria" w:hAnsiTheme="majorHAnsi" w:cs="Cambria"/>
          <w:spacing w:val="18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opy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ed</w:t>
      </w:r>
      <w:r w:rsidRPr="00D3574A">
        <w:rPr>
          <w:rFonts w:asciiTheme="majorHAnsi" w:eastAsia="Cambria" w:hAnsiTheme="majorHAnsi" w:cs="Cambria"/>
          <w:spacing w:val="1"/>
          <w:w w:val="103"/>
        </w:rPr>
        <w:t>iti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po</w:t>
      </w:r>
      <w:r w:rsidRPr="00D3574A">
        <w:rPr>
          <w:rFonts w:asciiTheme="majorHAnsi" w:eastAsia="Cambria" w:hAnsiTheme="majorHAnsi" w:cs="Cambria"/>
          <w:spacing w:val="1"/>
          <w:w w:val="103"/>
        </w:rPr>
        <w:t>sti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SEO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1"/>
          <w:w w:val="103"/>
        </w:rPr>
        <w:t>ric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h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en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o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ne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7FA17663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So</w:t>
      </w:r>
      <w:r w:rsidRPr="00D3574A">
        <w:rPr>
          <w:rFonts w:asciiTheme="majorHAnsi" w:eastAsia="Cambria" w:hAnsiTheme="majorHAnsi" w:cs="Cambria"/>
          <w:spacing w:val="1"/>
        </w:rPr>
        <w:t>li</w:t>
      </w:r>
      <w:r w:rsidRPr="00D3574A">
        <w:rPr>
          <w:rFonts w:asciiTheme="majorHAnsi" w:eastAsia="Cambria" w:hAnsiTheme="majorHAnsi" w:cs="Cambria"/>
          <w:spacing w:val="2"/>
        </w:rPr>
        <w:t xml:space="preserve">d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rese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rc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ills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7047A554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Layou</w:t>
      </w:r>
      <w:r w:rsidRPr="00D3574A">
        <w:rPr>
          <w:rFonts w:asciiTheme="majorHAnsi" w:eastAsia="Cambria" w:hAnsiTheme="majorHAnsi" w:cs="Cambria"/>
          <w:spacing w:val="1"/>
        </w:rPr>
        <w:t>t</w:t>
      </w:r>
      <w:r w:rsidRPr="00D3574A">
        <w:rPr>
          <w:rFonts w:asciiTheme="majorHAnsi" w:eastAsia="Cambria" w:hAnsiTheme="majorHAnsi" w:cs="Cambria"/>
          <w:spacing w:val="7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d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de</w:t>
      </w:r>
      <w:r w:rsidRPr="00D3574A">
        <w:rPr>
          <w:rFonts w:asciiTheme="majorHAnsi" w:eastAsia="Cambria" w:hAnsiTheme="majorHAnsi" w:cs="Cambria"/>
          <w:spacing w:val="1"/>
          <w:w w:val="103"/>
        </w:rPr>
        <w:t>si</w:t>
      </w:r>
      <w:r w:rsidRPr="00D3574A">
        <w:rPr>
          <w:rFonts w:asciiTheme="majorHAnsi" w:eastAsia="Cambria" w:hAnsiTheme="majorHAnsi" w:cs="Cambria"/>
          <w:spacing w:val="2"/>
          <w:w w:val="103"/>
        </w:rPr>
        <w:t>gn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il</w:t>
      </w:r>
      <w:r w:rsidRPr="00D3574A">
        <w:rPr>
          <w:rFonts w:asciiTheme="majorHAnsi" w:eastAsia="Cambria" w:hAnsiTheme="majorHAnsi" w:cs="Cambria"/>
          <w:spacing w:val="1"/>
          <w:w w:val="103"/>
        </w:rPr>
        <w:t>ls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Adob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C</w:t>
      </w:r>
      <w:r w:rsidRPr="00D3574A">
        <w:rPr>
          <w:rFonts w:asciiTheme="majorHAnsi" w:eastAsia="Cambria" w:hAnsiTheme="majorHAnsi" w:cs="Cambria"/>
          <w:spacing w:val="1"/>
          <w:w w:val="103"/>
        </w:rPr>
        <w:t>re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Su</w:t>
      </w:r>
      <w:r w:rsidRPr="00D3574A">
        <w:rPr>
          <w:rFonts w:asciiTheme="majorHAnsi" w:eastAsia="Cambria" w:hAnsiTheme="majorHAnsi" w:cs="Cambria"/>
          <w:spacing w:val="1"/>
          <w:w w:val="103"/>
        </w:rPr>
        <w:t>ite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a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de</w:t>
      </w:r>
      <w:r w:rsidRPr="00D3574A">
        <w:rPr>
          <w:rFonts w:asciiTheme="majorHAnsi" w:eastAsia="Cambria" w:hAnsiTheme="majorHAnsi" w:cs="Cambria"/>
          <w:spacing w:val="1"/>
          <w:w w:val="103"/>
        </w:rPr>
        <w:t>fi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ite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sse</w:t>
      </w:r>
      <w:r w:rsidRPr="00D3574A">
        <w:rPr>
          <w:rFonts w:asciiTheme="majorHAnsi" w:eastAsia="Cambria" w:hAnsiTheme="majorHAnsi" w:cs="Cambria"/>
          <w:spacing w:val="3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079E80FA" w14:textId="77777777" w:rsidR="00CB1F73" w:rsidRPr="00D3574A" w:rsidRDefault="00D3574A">
      <w:pPr>
        <w:spacing w:before="7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4"/>
        </w:rPr>
        <w:t xml:space="preserve">   </w:t>
      </w:r>
      <w:r w:rsidRPr="00D3574A">
        <w:rPr>
          <w:rFonts w:asciiTheme="majorHAnsi" w:eastAsia="Cambria" w:hAnsiTheme="majorHAnsi" w:cs="Cambria"/>
          <w:w w:val="24"/>
        </w:rPr>
        <w:t> </w:t>
      </w:r>
    </w:p>
    <w:p w14:paraId="66C6BB3A" w14:textId="77777777" w:rsidR="00CB1F73" w:rsidRPr="00D3574A" w:rsidRDefault="00D3574A">
      <w:pPr>
        <w:spacing w:before="4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3"/>
        </w:rPr>
        <w:t>W</w:t>
      </w:r>
      <w:r w:rsidRPr="00D3574A">
        <w:rPr>
          <w:rFonts w:asciiTheme="majorHAnsi" w:eastAsia="Cambria" w:hAnsiTheme="majorHAnsi" w:cs="Cambria"/>
          <w:b/>
          <w:spacing w:val="2"/>
        </w:rPr>
        <w:t>ha</w:t>
      </w:r>
      <w:r w:rsidRPr="00D3574A">
        <w:rPr>
          <w:rFonts w:asciiTheme="majorHAnsi" w:eastAsia="Cambria" w:hAnsiTheme="majorHAnsi" w:cs="Cambria"/>
          <w:b/>
          <w:spacing w:val="1"/>
        </w:rPr>
        <w:t>t</w:t>
      </w:r>
      <w:r w:rsidRPr="00D3574A">
        <w:rPr>
          <w:rFonts w:asciiTheme="majorHAnsi" w:eastAsia="Cambria" w:hAnsiTheme="majorHAnsi" w:cs="Cambria"/>
          <w:b/>
          <w:spacing w:val="4"/>
        </w:rPr>
        <w:t xml:space="preserve"> </w:t>
      </w:r>
      <w:r w:rsidRPr="00D3574A">
        <w:rPr>
          <w:rFonts w:asciiTheme="majorHAnsi" w:eastAsia="Cambria" w:hAnsiTheme="majorHAnsi" w:cs="Cambria"/>
          <w:b/>
          <w:spacing w:val="1"/>
        </w:rPr>
        <w:t> </w:t>
      </w:r>
      <w:r w:rsidRPr="00D3574A">
        <w:rPr>
          <w:rFonts w:asciiTheme="majorHAnsi" w:eastAsia="Cambria" w:hAnsiTheme="majorHAnsi" w:cs="Cambria"/>
          <w:b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ff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er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: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  <w:r w:rsidRPr="00D3574A">
        <w:rPr>
          <w:rFonts w:asciiTheme="majorHAnsi" w:eastAsia="Cambria" w:hAnsiTheme="majorHAnsi" w:cs="Cambria"/>
          <w:w w:val="25"/>
        </w:rPr>
        <w:t xml:space="preserve">  </w:t>
      </w:r>
      <w:r w:rsidRPr="00D3574A">
        <w:rPr>
          <w:rFonts w:asciiTheme="majorHAnsi" w:eastAsia="Cambria" w:hAnsiTheme="majorHAnsi" w:cs="Cambria"/>
          <w:spacing w:val="1"/>
          <w:w w:val="25"/>
        </w:rPr>
        <w:t xml:space="preserve"> </w:t>
      </w:r>
      <w:r w:rsidRPr="00D3574A">
        <w:rPr>
          <w:rFonts w:asciiTheme="majorHAnsi" w:eastAsia="Cambria" w:hAnsiTheme="majorHAnsi" w:cs="Cambria"/>
          <w:w w:val="25"/>
        </w:rPr>
        <w:t> </w:t>
      </w:r>
    </w:p>
    <w:p w14:paraId="71099A0D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An</w:t>
      </w:r>
      <w:r w:rsidRPr="00D3574A">
        <w:rPr>
          <w:rFonts w:asciiTheme="majorHAnsi" w:eastAsia="Cambria" w:hAnsiTheme="majorHAnsi" w:cs="Cambria"/>
          <w:spacing w:val="-4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oppo</w:t>
      </w:r>
      <w:r w:rsidRPr="00D3574A">
        <w:rPr>
          <w:rFonts w:asciiTheme="majorHAnsi" w:eastAsia="Cambria" w:hAnsiTheme="majorHAnsi" w:cs="Cambria"/>
          <w:spacing w:val="1"/>
          <w:w w:val="103"/>
        </w:rPr>
        <w:t>rt</w:t>
      </w:r>
      <w:r w:rsidRPr="00D3574A">
        <w:rPr>
          <w:rFonts w:asciiTheme="majorHAnsi" w:eastAsia="Cambria" w:hAnsiTheme="majorHAnsi" w:cs="Cambria"/>
          <w:spacing w:val="2"/>
          <w:w w:val="103"/>
        </w:rPr>
        <w:t>un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lifeti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ngag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ll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ects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eti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1867D9D7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An</w:t>
      </w:r>
      <w:r w:rsidRPr="00D3574A">
        <w:rPr>
          <w:rFonts w:asciiTheme="majorHAnsi" w:eastAsia="Cambria" w:hAnsiTheme="majorHAnsi" w:cs="Cambria"/>
          <w:spacing w:val="-4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oppo</w:t>
      </w:r>
      <w:r w:rsidRPr="00D3574A">
        <w:rPr>
          <w:rFonts w:asciiTheme="majorHAnsi" w:eastAsia="Cambria" w:hAnsiTheme="majorHAnsi" w:cs="Cambria"/>
          <w:spacing w:val="1"/>
          <w:w w:val="103"/>
        </w:rPr>
        <w:t>rt</w:t>
      </w:r>
      <w:r w:rsidRPr="00D3574A">
        <w:rPr>
          <w:rFonts w:asciiTheme="majorHAnsi" w:eastAsia="Cambria" w:hAnsiTheme="majorHAnsi" w:cs="Cambria"/>
          <w:spacing w:val="2"/>
          <w:w w:val="103"/>
        </w:rPr>
        <w:t>un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ak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spacing w:val="1"/>
          <w:w w:val="103"/>
        </w:rPr>
        <w:t>iffere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631CBCFC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A</w:t>
      </w:r>
      <w:r w:rsidRPr="00D3574A">
        <w:rPr>
          <w:rFonts w:asciiTheme="majorHAnsi" w:eastAsia="Cambria" w:hAnsiTheme="majorHAnsi" w:cs="Cambria"/>
          <w:spacing w:val="3"/>
        </w:rPr>
        <w:t>m</w:t>
      </w:r>
      <w:r w:rsidRPr="00D3574A">
        <w:rPr>
          <w:rFonts w:asciiTheme="majorHAnsi" w:eastAsia="Cambria" w:hAnsiTheme="majorHAnsi" w:cs="Cambria"/>
          <w:spacing w:val="2"/>
        </w:rPr>
        <w:t>a</w:t>
      </w:r>
      <w:r w:rsidRPr="00D3574A">
        <w:rPr>
          <w:rFonts w:asciiTheme="majorHAnsi" w:eastAsia="Cambria" w:hAnsiTheme="majorHAnsi" w:cs="Cambria"/>
          <w:spacing w:val="1"/>
        </w:rPr>
        <w:t>zi</w:t>
      </w:r>
      <w:r w:rsidRPr="00D3574A">
        <w:rPr>
          <w:rFonts w:asciiTheme="majorHAnsi" w:eastAsia="Cambria" w:hAnsiTheme="majorHAnsi" w:cs="Cambria"/>
          <w:spacing w:val="2"/>
        </w:rPr>
        <w:t>ng</w:t>
      </w:r>
      <w:r w:rsidRPr="00D3574A">
        <w:rPr>
          <w:rFonts w:asciiTheme="majorHAnsi" w:eastAsia="Cambria" w:hAnsiTheme="majorHAnsi" w:cs="Cambria"/>
          <w:spacing w:val="11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hands</w:t>
      </w:r>
      <w:r w:rsidRPr="00D3574A">
        <w:rPr>
          <w:rFonts w:asciiTheme="majorHAnsi" w:eastAsia="Cambria" w:hAnsiTheme="majorHAnsi" w:cs="Cambria"/>
          <w:w w:val="34"/>
        </w:rPr>
        <w:t>-­</w:t>
      </w:r>
      <w:r w:rsidRPr="00D3574A">
        <w:rPr>
          <w:rFonts w:asciiTheme="majorHAnsi" w:eastAsia="Cambria" w:hAnsiTheme="majorHAnsi" w:cs="Cambria"/>
          <w:spacing w:val="1"/>
          <w:w w:val="34"/>
        </w:rPr>
        <w:t>‐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li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1"/>
          <w:w w:val="103"/>
        </w:rPr>
        <w:t>itless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2"/>
          <w:w w:val="53"/>
        </w:rPr>
        <w:t xml:space="preserve">g   </w:t>
      </w:r>
      <w:r w:rsidRPr="00D3574A">
        <w:rPr>
          <w:rFonts w:asciiTheme="majorHAnsi" w:eastAsia="Cambria" w:hAnsiTheme="majorHAnsi" w:cs="Cambria"/>
          <w:spacing w:val="1"/>
          <w:w w:val="53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oppo</w:t>
      </w:r>
      <w:r w:rsidRPr="00D3574A">
        <w:rPr>
          <w:rFonts w:asciiTheme="majorHAnsi" w:eastAsia="Cambria" w:hAnsiTheme="majorHAnsi" w:cs="Cambria"/>
          <w:spacing w:val="1"/>
          <w:w w:val="103"/>
        </w:rPr>
        <w:t>rt</w:t>
      </w:r>
      <w:r w:rsidRPr="00D3574A">
        <w:rPr>
          <w:rFonts w:asciiTheme="majorHAnsi" w:eastAsia="Cambria" w:hAnsiTheme="majorHAnsi" w:cs="Cambria"/>
          <w:spacing w:val="2"/>
          <w:w w:val="103"/>
        </w:rPr>
        <w:t>un</w:t>
      </w:r>
      <w:r w:rsidRPr="00D3574A">
        <w:rPr>
          <w:rFonts w:asciiTheme="majorHAnsi" w:eastAsia="Cambria" w:hAnsiTheme="majorHAnsi" w:cs="Cambria"/>
          <w:spacing w:val="1"/>
          <w:w w:val="103"/>
        </w:rPr>
        <w:t>ities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608AEC02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An</w:t>
      </w:r>
      <w:r w:rsidRPr="00D3574A">
        <w:rPr>
          <w:rFonts w:asciiTheme="majorHAnsi" w:eastAsia="Cambria" w:hAnsiTheme="majorHAnsi" w:cs="Cambria"/>
          <w:spacing w:val="-4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ag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uppo</w:t>
      </w:r>
      <w:r w:rsidRPr="00D3574A">
        <w:rPr>
          <w:rFonts w:asciiTheme="majorHAnsi" w:eastAsia="Cambria" w:hAnsiTheme="majorHAnsi" w:cs="Cambria"/>
          <w:spacing w:val="1"/>
          <w:w w:val="103"/>
        </w:rPr>
        <w:t>rti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1"/>
          <w:w w:val="103"/>
        </w:rPr>
        <w:t>lt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4C8CE81C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Open</w:t>
      </w:r>
      <w:r w:rsidRPr="00D3574A">
        <w:rPr>
          <w:rFonts w:asciiTheme="majorHAnsi" w:eastAsia="Cambria" w:hAnsiTheme="majorHAnsi" w:cs="Cambria"/>
          <w:spacing w:val="3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a</w:t>
      </w:r>
      <w:r w:rsidRPr="00D3574A">
        <w:rPr>
          <w:rFonts w:asciiTheme="majorHAnsi" w:eastAsia="Cambria" w:hAnsiTheme="majorHAnsi" w:cs="Cambria"/>
          <w:spacing w:val="2"/>
          <w:w w:val="103"/>
        </w:rPr>
        <w:t>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lla</w:t>
      </w:r>
      <w:r w:rsidRPr="00D3574A">
        <w:rPr>
          <w:rFonts w:asciiTheme="majorHAnsi" w:eastAsia="Cambria" w:hAnsiTheme="majorHAnsi" w:cs="Cambria"/>
          <w:spacing w:val="2"/>
          <w:w w:val="103"/>
        </w:rPr>
        <w:t>bo</w:t>
      </w:r>
      <w:r w:rsidRPr="00D3574A">
        <w:rPr>
          <w:rFonts w:asciiTheme="majorHAnsi" w:eastAsia="Cambria" w:hAnsiTheme="majorHAnsi" w:cs="Cambria"/>
          <w:spacing w:val="1"/>
          <w:w w:val="103"/>
        </w:rPr>
        <w:t>rati</w:t>
      </w:r>
      <w:r w:rsidRPr="00D3574A">
        <w:rPr>
          <w:rFonts w:asciiTheme="majorHAnsi" w:eastAsia="Cambria" w:hAnsiTheme="majorHAnsi" w:cs="Cambria"/>
          <w:spacing w:val="2"/>
          <w:w w:val="103"/>
        </w:rPr>
        <w:t>ve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wo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env</w:t>
      </w:r>
      <w:r w:rsidRPr="00D3574A">
        <w:rPr>
          <w:rFonts w:asciiTheme="majorHAnsi" w:eastAsia="Cambria" w:hAnsiTheme="majorHAnsi" w:cs="Cambria"/>
          <w:spacing w:val="1"/>
          <w:w w:val="103"/>
        </w:rPr>
        <w:t>ir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ent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54B15CC7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  <w:w w:val="103"/>
        </w:rPr>
        <w:t>Va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ti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2"/>
          <w:w w:val="56"/>
        </w:rPr>
        <w:t xml:space="preserve">n   </w:t>
      </w:r>
      <w:r w:rsidRPr="00D3574A">
        <w:rPr>
          <w:rFonts w:asciiTheme="majorHAnsi" w:eastAsia="Cambria" w:hAnsiTheme="majorHAnsi" w:cs="Cambria"/>
          <w:spacing w:val="1"/>
          <w:w w:val="56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day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ee</w:t>
      </w:r>
      <w:r w:rsidRPr="00D3574A">
        <w:rPr>
          <w:rFonts w:asciiTheme="majorHAnsi" w:eastAsia="Cambria" w:hAnsiTheme="majorHAnsi" w:cs="Cambria"/>
          <w:spacing w:val="2"/>
          <w:w w:val="54"/>
        </w:rPr>
        <w:t xml:space="preserve">k   </w:t>
      </w:r>
      <w:r w:rsidRPr="00D3574A">
        <w:rPr>
          <w:rFonts w:asciiTheme="majorHAnsi" w:eastAsia="Cambria" w:hAnsiTheme="majorHAnsi" w:cs="Cambria"/>
          <w:spacing w:val="1"/>
          <w:w w:val="54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Ch</w:t>
      </w:r>
      <w:r w:rsidRPr="00D3574A">
        <w:rPr>
          <w:rFonts w:asciiTheme="majorHAnsi" w:eastAsia="Cambria" w:hAnsiTheme="majorHAnsi" w:cs="Cambria"/>
          <w:spacing w:val="1"/>
          <w:w w:val="103"/>
        </w:rPr>
        <w:t>rist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334119A2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On</w:t>
      </w:r>
      <w:r w:rsidRPr="00D3574A">
        <w:rPr>
          <w:rFonts w:asciiTheme="majorHAnsi" w:eastAsia="Cambria" w:hAnsiTheme="majorHAnsi" w:cs="Cambria"/>
          <w:spacing w:val="1"/>
        </w:rPr>
        <w:t>sit</w:t>
      </w:r>
      <w:r w:rsidRPr="00D3574A">
        <w:rPr>
          <w:rFonts w:asciiTheme="majorHAnsi" w:eastAsia="Cambria" w:hAnsiTheme="majorHAnsi" w:cs="Cambria"/>
          <w:spacing w:val="2"/>
        </w:rPr>
        <w:t>e</w:t>
      </w:r>
      <w:r w:rsidRPr="00D3574A">
        <w:rPr>
          <w:rFonts w:asciiTheme="majorHAnsi" w:eastAsia="Cambria" w:hAnsiTheme="majorHAnsi" w:cs="Cambria"/>
          <w:spacing w:val="5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sta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1"/>
          <w:w w:val="103"/>
        </w:rPr>
        <w:t>ra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a</w:t>
      </w:r>
      <w:r w:rsidRPr="00D3574A">
        <w:rPr>
          <w:rFonts w:asciiTheme="majorHAnsi" w:eastAsia="Cambria" w:hAnsiTheme="majorHAnsi" w:cs="Cambria"/>
          <w:spacing w:val="2"/>
          <w:w w:val="103"/>
        </w:rPr>
        <w:t>nd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T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Ho</w:t>
      </w:r>
      <w:r w:rsidRPr="00D3574A">
        <w:rPr>
          <w:rFonts w:asciiTheme="majorHAnsi" w:eastAsia="Cambria" w:hAnsiTheme="majorHAnsi" w:cs="Cambria"/>
          <w:spacing w:val="1"/>
          <w:w w:val="103"/>
        </w:rPr>
        <w:t>rt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ne</w:t>
      </w:r>
      <w:r w:rsidRPr="00D3574A">
        <w:rPr>
          <w:rFonts w:asciiTheme="majorHAnsi" w:eastAsia="Cambria" w:hAnsiTheme="majorHAnsi" w:cs="Cambria"/>
          <w:spacing w:val="1"/>
          <w:w w:val="103"/>
        </w:rPr>
        <w:t>xt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door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63811F6F" w14:textId="77777777" w:rsidR="00CB1F73" w:rsidRPr="00D3574A" w:rsidRDefault="00D3574A">
      <w:pPr>
        <w:spacing w:before="27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3"/>
        </w:rPr>
        <w:t>W</w:t>
      </w:r>
      <w:r w:rsidRPr="00D3574A">
        <w:rPr>
          <w:rFonts w:asciiTheme="majorHAnsi" w:eastAsia="Cambria" w:hAnsiTheme="majorHAnsi" w:cs="Cambria"/>
          <w:spacing w:val="1"/>
        </w:rPr>
        <w:t>ee</w:t>
      </w:r>
      <w:r w:rsidRPr="00D3574A">
        <w:rPr>
          <w:rFonts w:asciiTheme="majorHAnsi" w:eastAsia="Cambria" w:hAnsiTheme="majorHAnsi" w:cs="Cambria"/>
          <w:spacing w:val="2"/>
        </w:rPr>
        <w:t>k</w:t>
      </w:r>
      <w:r w:rsidRPr="00D3574A">
        <w:rPr>
          <w:rFonts w:asciiTheme="majorHAnsi" w:eastAsia="Cambria" w:hAnsiTheme="majorHAnsi" w:cs="Cambria"/>
          <w:spacing w:val="1"/>
        </w:rPr>
        <w:t>l</w:t>
      </w:r>
      <w:r w:rsidRPr="00D3574A">
        <w:rPr>
          <w:rFonts w:asciiTheme="majorHAnsi" w:eastAsia="Cambria" w:hAnsiTheme="majorHAnsi" w:cs="Cambria"/>
          <w:spacing w:val="2"/>
        </w:rPr>
        <w:t>y</w:t>
      </w:r>
      <w:r w:rsidRPr="00D3574A">
        <w:rPr>
          <w:rFonts w:asciiTheme="majorHAnsi" w:eastAsia="Cambria" w:hAnsiTheme="majorHAnsi" w:cs="Cambria"/>
          <w:spacing w:val="8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te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un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spacing w:val="1"/>
          <w:w w:val="103"/>
        </w:rPr>
        <w:t>e</w:t>
      </w:r>
      <w:r w:rsidRPr="00D3574A">
        <w:rPr>
          <w:rFonts w:asciiTheme="majorHAnsi" w:eastAsia="Cambria" w:hAnsiTheme="majorHAnsi" w:cs="Cambria"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6B9FDF61" w14:textId="77777777" w:rsidR="00CB1F73" w:rsidRPr="00D3574A" w:rsidRDefault="00D3574A">
      <w:pPr>
        <w:spacing w:before="22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hAnsiTheme="majorHAnsi"/>
          <w:w w:val="136"/>
        </w:rPr>
        <w:t xml:space="preserve">•  </w:t>
      </w:r>
      <w:r w:rsidRPr="00D3574A">
        <w:rPr>
          <w:rFonts w:asciiTheme="majorHAnsi" w:hAnsiTheme="majorHAnsi"/>
          <w:spacing w:val="65"/>
          <w:w w:val="136"/>
        </w:rPr>
        <w:t xml:space="preserve"> </w:t>
      </w:r>
      <w:r w:rsidRPr="00D3574A">
        <w:rPr>
          <w:rFonts w:asciiTheme="majorHAnsi" w:eastAsia="Cambria" w:hAnsiTheme="majorHAnsi" w:cs="Cambria"/>
          <w:spacing w:val="2"/>
        </w:rPr>
        <w:t>F</w:t>
      </w:r>
      <w:r w:rsidRPr="00D3574A">
        <w:rPr>
          <w:rFonts w:asciiTheme="majorHAnsi" w:eastAsia="Cambria" w:hAnsiTheme="majorHAnsi" w:cs="Cambria"/>
          <w:spacing w:val="1"/>
        </w:rPr>
        <w:t>ree  </w:t>
      </w:r>
      <w:r w:rsidRPr="00D3574A">
        <w:rPr>
          <w:rFonts w:asciiTheme="majorHAnsi" w:eastAsia="Cambria" w:hAnsiTheme="majorHAnsi" w:cs="Cambria"/>
          <w:spacing w:val="2"/>
          <w:w w:val="103"/>
        </w:rPr>
        <w:t>an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d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le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pa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k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6F498851" w14:textId="77777777" w:rsidR="00CB1F73" w:rsidRPr="00D3574A" w:rsidRDefault="00D3574A">
      <w:pPr>
        <w:spacing w:before="6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72FF83D5" w14:textId="77777777" w:rsidR="00CB1F73" w:rsidRPr="00D3574A" w:rsidRDefault="00D3574A">
      <w:pPr>
        <w:spacing w:before="9"/>
        <w:ind w:left="112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4F717EAF" w14:textId="77777777" w:rsidR="00CB1F73" w:rsidRPr="00D3574A" w:rsidRDefault="00D3574A">
      <w:pPr>
        <w:spacing w:before="15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3"/>
        </w:rPr>
        <w:t>W</w:t>
      </w:r>
      <w:r w:rsidRPr="00D3574A">
        <w:rPr>
          <w:rFonts w:asciiTheme="majorHAnsi" w:eastAsia="Cambria" w:hAnsiTheme="majorHAnsi" w:cs="Cambria"/>
          <w:b/>
          <w:spacing w:val="2"/>
        </w:rPr>
        <w:t>e</w:t>
      </w:r>
      <w:r w:rsidRPr="00D3574A">
        <w:rPr>
          <w:rFonts w:asciiTheme="majorHAnsi" w:eastAsia="Cambria" w:hAnsiTheme="majorHAnsi" w:cs="Cambria"/>
          <w:b/>
          <w:spacing w:val="-2"/>
        </w:rPr>
        <w:t xml:space="preserve"> </w:t>
      </w:r>
      <w:r w:rsidRPr="00D3574A">
        <w:rPr>
          <w:rFonts w:asciiTheme="majorHAnsi" w:eastAsia="Cambria" w:hAnsiTheme="majorHAnsi" w:cs="Cambria"/>
          <w:b/>
          <w:spacing w:val="1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are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ed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er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cti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oodb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ne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and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S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arkha</w:t>
      </w:r>
      <w:r w:rsidRPr="00D3574A">
        <w:rPr>
          <w:rFonts w:asciiTheme="majorHAnsi" w:eastAsia="Cambria" w:hAnsiTheme="majorHAnsi" w:cs="Cambria"/>
          <w:b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j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st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ff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DVP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h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TTC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ron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</w:p>
    <w:p w14:paraId="5015E69A" w14:textId="77777777" w:rsidR="00CB1F73" w:rsidRPr="00D3574A" w:rsidRDefault="00D3574A">
      <w:pPr>
        <w:spacing w:before="7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b/>
          <w:spacing w:val="2"/>
        </w:rPr>
        <w:t>o</w:t>
      </w:r>
      <w:r w:rsidRPr="00D3574A">
        <w:rPr>
          <w:rFonts w:asciiTheme="majorHAnsi" w:eastAsia="Cambria" w:hAnsiTheme="majorHAnsi" w:cs="Cambria"/>
          <w:b/>
          <w:spacing w:val="1"/>
        </w:rPr>
        <w:t>f</w:t>
      </w:r>
      <w:r w:rsidRPr="00D3574A">
        <w:rPr>
          <w:rFonts w:asciiTheme="majorHAnsi" w:eastAsia="Cambria" w:hAnsiTheme="majorHAnsi" w:cs="Cambria"/>
          <w:b/>
          <w:spacing w:val="-6"/>
        </w:rPr>
        <w:t xml:space="preserve"> </w:t>
      </w:r>
      <w:r w:rsidRPr="00D3574A">
        <w:rPr>
          <w:rFonts w:asciiTheme="majorHAnsi" w:eastAsia="Cambria" w:hAnsiTheme="majorHAnsi" w:cs="Cambria"/>
          <w:b/>
          <w:spacing w:val="1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ou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b/>
          <w:w w:val="25"/>
        </w:rPr>
        <w:t xml:space="preserve">   </w:t>
      </w:r>
      <w:r w:rsidRPr="00D3574A">
        <w:rPr>
          <w:rFonts w:asciiTheme="majorHAnsi" w:eastAsia="Cambria" w:hAnsiTheme="majorHAnsi" w:cs="Cambria"/>
          <w:b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bu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il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d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b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b/>
          <w:spacing w:val="1"/>
          <w:w w:val="103"/>
        </w:rPr>
        <w:t>.</w:t>
      </w:r>
      <w:r w:rsidRPr="00D3574A">
        <w:rPr>
          <w:rFonts w:asciiTheme="majorHAnsi" w:eastAsia="Cambria" w:hAnsiTheme="majorHAnsi" w:cs="Cambria"/>
          <w:b/>
          <w:w w:val="25"/>
        </w:rPr>
        <w:t xml:space="preserve">    </w:t>
      </w:r>
    </w:p>
    <w:p w14:paraId="733C726A" w14:textId="77777777" w:rsidR="00CB1F73" w:rsidRPr="00D3574A" w:rsidRDefault="00D3574A">
      <w:pPr>
        <w:spacing w:before="11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6"/>
        </w:rPr>
        <w:t xml:space="preserve">   </w:t>
      </w:r>
      <w:r w:rsidRPr="00D3574A">
        <w:rPr>
          <w:rFonts w:asciiTheme="majorHAnsi" w:eastAsia="Cambria" w:hAnsiTheme="majorHAnsi" w:cs="Cambria"/>
          <w:w w:val="26"/>
        </w:rPr>
        <w:t> </w:t>
      </w:r>
    </w:p>
    <w:p w14:paraId="70FE4FDB" w14:textId="77777777" w:rsidR="00CB1F73" w:rsidRPr="00D3574A" w:rsidRDefault="00D3574A">
      <w:pPr>
        <w:spacing w:before="15" w:line="253" w:lineRule="auto"/>
        <w:ind w:left="760" w:right="988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spacing w:val="2"/>
        </w:rPr>
        <w:t>P</w:t>
      </w:r>
      <w:r w:rsidRPr="00D3574A">
        <w:rPr>
          <w:rFonts w:asciiTheme="majorHAnsi" w:eastAsia="Cambria" w:hAnsiTheme="majorHAnsi" w:cs="Cambria"/>
          <w:spacing w:val="1"/>
        </w:rPr>
        <w:t>l</w:t>
      </w:r>
      <w:r w:rsidRPr="00D3574A">
        <w:rPr>
          <w:rFonts w:asciiTheme="majorHAnsi" w:eastAsia="Cambria" w:hAnsiTheme="majorHAnsi" w:cs="Cambria"/>
          <w:spacing w:val="2"/>
        </w:rPr>
        <w:t>ea</w:t>
      </w:r>
      <w:r w:rsidRPr="00D3574A">
        <w:rPr>
          <w:rFonts w:asciiTheme="majorHAnsi" w:eastAsia="Cambria" w:hAnsiTheme="majorHAnsi" w:cs="Cambria"/>
          <w:spacing w:val="1"/>
        </w:rPr>
        <w:t>s</w:t>
      </w:r>
      <w:r w:rsidRPr="00D3574A">
        <w:rPr>
          <w:rFonts w:asciiTheme="majorHAnsi" w:eastAsia="Cambria" w:hAnsiTheme="majorHAnsi" w:cs="Cambria"/>
          <w:spacing w:val="2"/>
        </w:rPr>
        <w:t>e</w:t>
      </w:r>
      <w:r w:rsidRPr="00D3574A">
        <w:rPr>
          <w:rFonts w:asciiTheme="majorHAnsi" w:eastAsia="Cambria" w:hAnsiTheme="majorHAnsi" w:cs="Cambria"/>
          <w:spacing w:val="5"/>
        </w:rPr>
        <w:t xml:space="preserve"> </w:t>
      </w:r>
      <w:r w:rsidRPr="00D3574A">
        <w:rPr>
          <w:rFonts w:asciiTheme="majorHAnsi" w:eastAsia="Cambria" w:hAnsiTheme="majorHAnsi" w:cs="Cambria"/>
          <w:spacing w:val="1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1"/>
          <w:w w:val="103"/>
        </w:rPr>
        <w:t>il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you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u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ove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tt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2"/>
          <w:w w:val="69"/>
        </w:rPr>
        <w:t xml:space="preserve">nd   </w:t>
      </w:r>
      <w:r w:rsidRPr="00D3574A">
        <w:rPr>
          <w:rFonts w:asciiTheme="majorHAnsi" w:eastAsia="Cambria" w:hAnsiTheme="majorHAnsi" w:cs="Cambria"/>
          <w:spacing w:val="1"/>
          <w:w w:val="69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po</w:t>
      </w:r>
      <w:r w:rsidRPr="00D3574A">
        <w:rPr>
          <w:rFonts w:asciiTheme="majorHAnsi" w:eastAsia="Cambria" w:hAnsiTheme="majorHAnsi" w:cs="Cambria"/>
          <w:spacing w:val="1"/>
          <w:w w:val="103"/>
        </w:rPr>
        <w:t>rtf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li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ssi</w:t>
      </w:r>
      <w:r w:rsidRPr="00D3574A">
        <w:rPr>
          <w:rFonts w:asciiTheme="majorHAnsi" w:eastAsia="Cambria" w:hAnsiTheme="majorHAnsi" w:cs="Cambria"/>
          <w:spacing w:val="2"/>
          <w:w w:val="103"/>
        </w:rPr>
        <w:t>ona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bu</w:t>
      </w:r>
      <w:r w:rsidRPr="00D3574A">
        <w:rPr>
          <w:rFonts w:asciiTheme="majorHAnsi" w:eastAsia="Cambria" w:hAnsiTheme="majorHAnsi" w:cs="Cambria"/>
          <w:spacing w:val="1"/>
          <w:w w:val="103"/>
        </w:rPr>
        <w:t>si</w:t>
      </w:r>
      <w:r w:rsidRPr="00D3574A">
        <w:rPr>
          <w:rFonts w:asciiTheme="majorHAnsi" w:eastAsia="Cambria" w:hAnsiTheme="majorHAnsi" w:cs="Cambria"/>
          <w:spacing w:val="2"/>
          <w:w w:val="103"/>
        </w:rPr>
        <w:t>ne</w:t>
      </w:r>
      <w:r w:rsidRPr="00D3574A">
        <w:rPr>
          <w:rFonts w:asciiTheme="majorHAnsi" w:eastAsia="Cambria" w:hAnsiTheme="majorHAnsi" w:cs="Cambria"/>
          <w:spacing w:val="1"/>
          <w:w w:val="103"/>
        </w:rPr>
        <w:t>ss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riti</w:t>
      </w:r>
      <w:r w:rsidRPr="00D3574A">
        <w:rPr>
          <w:rFonts w:asciiTheme="majorHAnsi" w:eastAsia="Cambria" w:hAnsiTheme="majorHAnsi" w:cs="Cambria"/>
          <w:spacing w:val="2"/>
          <w:w w:val="103"/>
        </w:rPr>
        <w:t>ng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a</w:t>
      </w:r>
      <w:r w:rsidRPr="00D3574A">
        <w:rPr>
          <w:rFonts w:asciiTheme="majorHAnsi" w:eastAsia="Cambria" w:hAnsiTheme="majorHAnsi" w:cs="Cambria"/>
          <w:spacing w:val="3"/>
          <w:w w:val="103"/>
        </w:rPr>
        <w:t>m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it</w:t>
      </w:r>
      <w:r w:rsidRPr="00D3574A">
        <w:rPr>
          <w:rFonts w:asciiTheme="majorHAnsi" w:eastAsia="Cambria" w:hAnsiTheme="majorHAnsi" w:cs="Cambria"/>
          <w:spacing w:val="2"/>
          <w:w w:val="55"/>
        </w:rPr>
        <w:t>h</w:t>
      </w:r>
      <w:r w:rsidRPr="00D3574A">
        <w:rPr>
          <w:rFonts w:asciiTheme="majorHAnsi" w:eastAsia="Cambria" w:hAnsiTheme="majorHAnsi" w:cs="Cambria"/>
          <w:spacing w:val="2"/>
          <w:w w:val="5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5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“</w:t>
      </w:r>
      <w:r w:rsidRPr="00D3574A">
        <w:rPr>
          <w:rFonts w:asciiTheme="majorHAnsi" w:eastAsia="Cambria" w:hAnsiTheme="majorHAnsi" w:cs="Cambria"/>
          <w:spacing w:val="2"/>
          <w:w w:val="103"/>
        </w:rPr>
        <w:t>Con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en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3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rit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  <w:r w:rsidRPr="00D3574A">
        <w:rPr>
          <w:rFonts w:asciiTheme="majorHAnsi" w:eastAsia="Cambria" w:hAnsiTheme="majorHAnsi" w:cs="Cambria"/>
          <w:spacing w:val="2"/>
          <w:w w:val="103"/>
        </w:rPr>
        <w:t>Po</w:t>
      </w:r>
      <w:r w:rsidRPr="00D3574A">
        <w:rPr>
          <w:rFonts w:asciiTheme="majorHAnsi" w:eastAsia="Cambria" w:hAnsiTheme="majorHAnsi" w:cs="Cambria"/>
          <w:spacing w:val="1"/>
          <w:w w:val="103"/>
        </w:rPr>
        <w:t>siti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”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56"/>
        </w:rPr>
        <w:t xml:space="preserve">n   </w:t>
      </w:r>
      <w:r w:rsidRPr="00D3574A">
        <w:rPr>
          <w:rFonts w:asciiTheme="majorHAnsi" w:eastAsia="Cambria" w:hAnsiTheme="majorHAnsi" w:cs="Cambria"/>
          <w:spacing w:val="1"/>
          <w:w w:val="56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ub</w:t>
      </w:r>
      <w:r w:rsidRPr="00D3574A">
        <w:rPr>
          <w:rFonts w:asciiTheme="majorHAnsi" w:eastAsia="Cambria" w:hAnsiTheme="majorHAnsi" w:cs="Cambria"/>
          <w:spacing w:val="1"/>
          <w:w w:val="103"/>
        </w:rPr>
        <w:t>j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1"/>
          <w:w w:val="47"/>
        </w:rPr>
        <w:t>t    </w:t>
      </w:r>
      <w:r w:rsidRPr="00D3574A">
        <w:rPr>
          <w:rFonts w:asciiTheme="majorHAnsi" w:eastAsia="Cambria" w:hAnsiTheme="majorHAnsi" w:cs="Cambria"/>
          <w:spacing w:val="1"/>
          <w:w w:val="103"/>
        </w:rPr>
        <w:t>li</w:t>
      </w:r>
      <w:r w:rsidRPr="00D3574A">
        <w:rPr>
          <w:rFonts w:asciiTheme="majorHAnsi" w:eastAsia="Cambria" w:hAnsiTheme="majorHAnsi" w:cs="Cambria"/>
          <w:spacing w:val="2"/>
          <w:w w:val="103"/>
        </w:rPr>
        <w:t>ne</w:t>
      </w:r>
      <w:r w:rsidRPr="00D3574A">
        <w:rPr>
          <w:rFonts w:asciiTheme="majorHAnsi" w:eastAsia="Cambria" w:hAnsiTheme="majorHAnsi" w:cs="Cambria"/>
          <w:spacing w:val="1"/>
          <w:w w:val="103"/>
        </w:rPr>
        <w:t>.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y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ho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s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ct</w:t>
      </w:r>
      <w:r w:rsidRPr="00D3574A">
        <w:rPr>
          <w:rFonts w:asciiTheme="majorHAnsi" w:eastAsia="Cambria" w:hAnsiTheme="majorHAnsi" w:cs="Cambria"/>
          <w:spacing w:val="2"/>
          <w:w w:val="103"/>
        </w:rPr>
        <w:t>ed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w</w:t>
      </w:r>
      <w:r w:rsidRPr="00D3574A">
        <w:rPr>
          <w:rFonts w:asciiTheme="majorHAnsi" w:eastAsia="Cambria" w:hAnsiTheme="majorHAnsi" w:cs="Cambria"/>
          <w:spacing w:val="1"/>
          <w:w w:val="103"/>
        </w:rPr>
        <w:t>ill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be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</w:t>
      </w:r>
      <w:r w:rsidRPr="00D3574A">
        <w:rPr>
          <w:rFonts w:asciiTheme="majorHAnsi" w:eastAsia="Cambria" w:hAnsiTheme="majorHAnsi" w:cs="Cambria"/>
          <w:spacing w:val="2"/>
          <w:w w:val="103"/>
        </w:rPr>
        <w:t>on</w:t>
      </w:r>
      <w:r w:rsidRPr="00D3574A">
        <w:rPr>
          <w:rFonts w:asciiTheme="majorHAnsi" w:eastAsia="Cambria" w:hAnsiTheme="majorHAnsi" w:cs="Cambria"/>
          <w:spacing w:val="1"/>
          <w:w w:val="103"/>
        </w:rPr>
        <w:t>tact</w:t>
      </w:r>
      <w:r w:rsidRPr="00D3574A">
        <w:rPr>
          <w:rFonts w:asciiTheme="majorHAnsi" w:eastAsia="Cambria" w:hAnsiTheme="majorHAnsi" w:cs="Cambria"/>
          <w:spacing w:val="2"/>
          <w:w w:val="103"/>
        </w:rPr>
        <w:t>ed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f</w:t>
      </w:r>
      <w:r w:rsidRPr="00D3574A">
        <w:rPr>
          <w:rFonts w:asciiTheme="majorHAnsi" w:eastAsia="Cambria" w:hAnsiTheme="majorHAnsi" w:cs="Cambria"/>
          <w:spacing w:val="2"/>
          <w:w w:val="103"/>
        </w:rPr>
        <w:t>o</w:t>
      </w:r>
      <w:r w:rsidRPr="00D3574A">
        <w:rPr>
          <w:rFonts w:asciiTheme="majorHAnsi" w:eastAsia="Cambria" w:hAnsiTheme="majorHAnsi" w:cs="Cambria"/>
          <w:spacing w:val="1"/>
          <w:w w:val="50"/>
        </w:rPr>
        <w:t>r    </w:t>
      </w:r>
      <w:r w:rsidRPr="00D3574A">
        <w:rPr>
          <w:rFonts w:asciiTheme="majorHAnsi" w:eastAsia="Cambria" w:hAnsiTheme="majorHAnsi" w:cs="Cambria"/>
          <w:spacing w:val="1"/>
          <w:w w:val="103"/>
        </w:rPr>
        <w:t>a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n</w:t>
      </w:r>
      <w:r w:rsidRPr="00D3574A">
        <w:rPr>
          <w:rFonts w:asciiTheme="majorHAnsi" w:eastAsia="Cambria" w:hAnsiTheme="majorHAnsi" w:cs="Cambria"/>
          <w:spacing w:val="1"/>
          <w:w w:val="103"/>
        </w:rPr>
        <w:t>t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r</w:t>
      </w:r>
      <w:r w:rsidRPr="00D3574A">
        <w:rPr>
          <w:rFonts w:asciiTheme="majorHAnsi" w:eastAsia="Cambria" w:hAnsiTheme="majorHAnsi" w:cs="Cambria"/>
          <w:spacing w:val="2"/>
          <w:w w:val="103"/>
        </w:rPr>
        <w:t>v</w:t>
      </w:r>
      <w:r w:rsidRPr="00D3574A">
        <w:rPr>
          <w:rFonts w:asciiTheme="majorHAnsi" w:eastAsia="Cambria" w:hAnsiTheme="majorHAnsi" w:cs="Cambria"/>
          <w:spacing w:val="1"/>
          <w:w w:val="103"/>
        </w:rPr>
        <w:t>i</w:t>
      </w:r>
      <w:r w:rsidRPr="00D3574A">
        <w:rPr>
          <w:rFonts w:asciiTheme="majorHAnsi" w:eastAsia="Cambria" w:hAnsiTheme="majorHAnsi" w:cs="Cambria"/>
          <w:spacing w:val="2"/>
          <w:w w:val="103"/>
        </w:rPr>
        <w:t>ew</w:t>
      </w:r>
      <w:r w:rsidRPr="00D3574A">
        <w:rPr>
          <w:rFonts w:asciiTheme="majorHAnsi" w:eastAsia="Cambria" w:hAnsiTheme="majorHAnsi" w:cs="Cambria"/>
          <w:spacing w:val="1"/>
          <w:w w:val="103"/>
        </w:rPr>
        <w:t>.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No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phone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1"/>
          <w:w w:val="103"/>
        </w:rPr>
        <w:t>calls,</w:t>
      </w: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spacing w:val="1"/>
          <w:w w:val="25"/>
        </w:rPr>
        <w:t> </w:t>
      </w:r>
      <w:r w:rsidRPr="00D3574A">
        <w:rPr>
          <w:rFonts w:asciiTheme="majorHAnsi" w:eastAsia="Cambria" w:hAnsiTheme="majorHAnsi" w:cs="Cambria"/>
          <w:spacing w:val="2"/>
          <w:w w:val="103"/>
        </w:rPr>
        <w:t>p</w:t>
      </w:r>
      <w:r w:rsidRPr="00D3574A">
        <w:rPr>
          <w:rFonts w:asciiTheme="majorHAnsi" w:eastAsia="Cambria" w:hAnsiTheme="majorHAnsi" w:cs="Cambria"/>
          <w:spacing w:val="1"/>
          <w:w w:val="103"/>
        </w:rPr>
        <w:t>l</w:t>
      </w:r>
      <w:r w:rsidRPr="00D3574A">
        <w:rPr>
          <w:rFonts w:asciiTheme="majorHAnsi" w:eastAsia="Cambria" w:hAnsiTheme="majorHAnsi" w:cs="Cambria"/>
          <w:spacing w:val="2"/>
          <w:w w:val="103"/>
        </w:rPr>
        <w:t>e</w:t>
      </w:r>
      <w:r w:rsidRPr="00D3574A">
        <w:rPr>
          <w:rFonts w:asciiTheme="majorHAnsi" w:eastAsia="Cambria" w:hAnsiTheme="majorHAnsi" w:cs="Cambria"/>
          <w:spacing w:val="1"/>
          <w:w w:val="103"/>
        </w:rPr>
        <w:t>as</w:t>
      </w:r>
      <w:r w:rsidRPr="00D3574A">
        <w:rPr>
          <w:rFonts w:asciiTheme="majorHAnsi" w:eastAsia="Cambria" w:hAnsiTheme="majorHAnsi" w:cs="Cambria"/>
          <w:spacing w:val="2"/>
          <w:w w:val="103"/>
        </w:rPr>
        <w:t>e.</w:t>
      </w:r>
      <w:r w:rsidRPr="00D3574A">
        <w:rPr>
          <w:rFonts w:asciiTheme="majorHAnsi" w:eastAsia="Cambria" w:hAnsiTheme="majorHAnsi" w:cs="Cambria"/>
          <w:w w:val="25"/>
        </w:rPr>
        <w:t xml:space="preserve">    </w:t>
      </w:r>
    </w:p>
    <w:p w14:paraId="674A6E6E" w14:textId="77777777" w:rsidR="00CB1F73" w:rsidRPr="00D3574A" w:rsidRDefault="00D3574A">
      <w:pPr>
        <w:spacing w:line="260" w:lineRule="exact"/>
        <w:ind w:left="760"/>
        <w:rPr>
          <w:rFonts w:asciiTheme="majorHAnsi" w:eastAsia="Cambria" w:hAnsiTheme="majorHAnsi" w:cs="Cambria"/>
        </w:rPr>
      </w:pPr>
      <w:r w:rsidRPr="00D3574A">
        <w:rPr>
          <w:rFonts w:asciiTheme="majorHAnsi" w:eastAsia="Cambria" w:hAnsiTheme="majorHAnsi" w:cs="Cambria"/>
          <w:w w:val="25"/>
        </w:rPr>
        <w:t xml:space="preserve">   </w:t>
      </w:r>
      <w:r w:rsidRPr="00D3574A">
        <w:rPr>
          <w:rFonts w:asciiTheme="majorHAnsi" w:eastAsia="Cambria" w:hAnsiTheme="majorHAnsi" w:cs="Cambria"/>
          <w:w w:val="25"/>
        </w:rPr>
        <w:t> </w:t>
      </w:r>
    </w:p>
    <w:p w14:paraId="2D7B6521" w14:textId="77777777" w:rsidR="00CB1F73" w:rsidRPr="00D3574A" w:rsidRDefault="00CB1F73">
      <w:pPr>
        <w:spacing w:before="9" w:line="180" w:lineRule="exact"/>
        <w:rPr>
          <w:rFonts w:asciiTheme="majorHAnsi" w:hAnsiTheme="majorHAnsi"/>
        </w:rPr>
      </w:pPr>
    </w:p>
    <w:p w14:paraId="71E35D6E" w14:textId="18400CE0" w:rsidR="00CB1F73" w:rsidRPr="00D3574A" w:rsidRDefault="00CB1F73">
      <w:pPr>
        <w:ind w:left="120"/>
        <w:rPr>
          <w:rFonts w:asciiTheme="majorHAnsi" w:hAnsiTheme="majorHAnsi"/>
        </w:rPr>
      </w:pPr>
    </w:p>
    <w:sectPr w:rsidR="00CB1F73" w:rsidRPr="00D3574A">
      <w:type w:val="continuous"/>
      <w:pgSz w:w="12240" w:h="15840"/>
      <w:pgMar w:top="140" w:right="320" w:bottom="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31BFE"/>
    <w:multiLevelType w:val="multilevel"/>
    <w:tmpl w:val="11180C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F73"/>
    <w:rsid w:val="00CB1F73"/>
    <w:rsid w:val="00D3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E36"/>
  <w15:docId w15:val="{AB2E91FE-27F3-4E69-8433-9ACD3D43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2021-04-09T13:31:00Z</dcterms:created>
  <dcterms:modified xsi:type="dcterms:W3CDTF">2021-04-09T15:53:00Z</dcterms:modified>
</cp:coreProperties>
</file>